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rsidR="001512AC" w:rsidRPr="00A444C2" w:rsidRDefault="001512AC" w:rsidP="001512AC">
      <w:pPr>
        <w:rPr>
          <w:rFonts w:asciiTheme="minorHAnsi" w:hAnsiTheme="minorHAnsi"/>
          <w:b/>
          <w:bCs/>
          <w:sz w:val="22"/>
        </w:rPr>
      </w:pPr>
      <w:r w:rsidRPr="00A444C2">
        <w:rPr>
          <w:rFonts w:asciiTheme="minorHAnsi" w:hAnsiTheme="minorHAnsi"/>
          <w:b/>
          <w:bCs/>
          <w:sz w:val="22"/>
        </w:rPr>
        <w:t xml:space="preserve">Date: </w:t>
      </w:r>
      <w:r w:rsidR="00A444C2" w:rsidRPr="00A444C2">
        <w:rPr>
          <w:rFonts w:asciiTheme="minorHAnsi" w:hAnsiTheme="minorHAnsi"/>
          <w:b/>
          <w:bCs/>
          <w:sz w:val="22"/>
        </w:rPr>
        <w:tab/>
      </w:r>
      <w:r w:rsidR="00A444C2" w:rsidRPr="00A444C2">
        <w:rPr>
          <w:rFonts w:asciiTheme="minorHAnsi" w:hAnsiTheme="minorHAnsi"/>
          <w:b/>
          <w:bCs/>
          <w:sz w:val="22"/>
        </w:rPr>
        <w:tab/>
      </w:r>
      <w:r w:rsidRPr="00A444C2">
        <w:rPr>
          <w:rFonts w:asciiTheme="minorHAnsi" w:hAnsiTheme="minorHAnsi"/>
          <w:b/>
          <w:bCs/>
          <w:sz w:val="22"/>
        </w:rPr>
        <w:t xml:space="preserve">School Librarian: </w:t>
      </w:r>
      <w:r w:rsidR="002B4F6E">
        <w:rPr>
          <w:rFonts w:asciiTheme="minorHAnsi" w:hAnsiTheme="minorHAnsi"/>
          <w:b/>
          <w:bCs/>
          <w:sz w:val="22"/>
        </w:rPr>
        <w:t xml:space="preserve"> Sandy Scheirman</w:t>
      </w:r>
      <w:r w:rsidRPr="00A444C2">
        <w:rPr>
          <w:rFonts w:asciiTheme="minorHAnsi" w:hAnsiTheme="minorHAnsi"/>
          <w:sz w:val="22"/>
        </w:rPr>
        <w:tab/>
      </w:r>
      <w:r w:rsidR="00287A32">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2B4F6E">
        <w:rPr>
          <w:rFonts w:asciiTheme="minorHAnsi" w:hAnsiTheme="minorHAnsi"/>
          <w:b/>
          <w:bCs/>
          <w:sz w:val="22"/>
        </w:rPr>
        <w:t xml:space="preserve">Linton </w:t>
      </w:r>
      <w:r w:rsidR="00BA40C4">
        <w:rPr>
          <w:rFonts w:asciiTheme="minorHAnsi" w:hAnsiTheme="minorHAnsi"/>
          <w:b/>
          <w:bCs/>
          <w:sz w:val="22"/>
        </w:rPr>
        <w:t>Elementary</w:t>
      </w:r>
      <w:r w:rsidR="002B4F6E">
        <w:rPr>
          <w:rFonts w:asciiTheme="minorHAnsi" w:hAnsiTheme="minorHAnsi"/>
          <w:b/>
          <w:bCs/>
          <w:sz w:val="22"/>
        </w:rPr>
        <w:tab/>
      </w:r>
      <w:r w:rsidR="00C50825" w:rsidRPr="00A444C2">
        <w:rPr>
          <w:rFonts w:asciiTheme="minorHAnsi" w:hAnsiTheme="minorHAnsi"/>
          <w:b/>
          <w:bCs/>
          <w:sz w:val="22"/>
        </w:rPr>
        <w:t xml:space="preserve">District: </w:t>
      </w:r>
      <w:r w:rsidR="002B4F6E">
        <w:rPr>
          <w:rFonts w:asciiTheme="minorHAnsi" w:hAnsiTheme="minorHAnsi"/>
          <w:b/>
          <w:bCs/>
          <w:sz w:val="22"/>
        </w:rPr>
        <w:t xml:space="preserve"> Poudre School District </w:t>
      </w:r>
    </w:p>
    <w:p w:rsidR="00645923" w:rsidRPr="00A444C2" w:rsidRDefault="00645923" w:rsidP="001512AC">
      <w:pPr>
        <w:rPr>
          <w:rFonts w:asciiTheme="minorHAnsi" w:hAnsiTheme="minorHAnsi"/>
          <w:b/>
          <w:bCs/>
          <w:sz w:val="22"/>
        </w:rPr>
      </w:pPr>
    </w:p>
    <w:tbl>
      <w:tblPr>
        <w:tblStyle w:val="TableGrid"/>
        <w:tblW w:w="0" w:type="auto"/>
        <w:tblInd w:w="198" w:type="dxa"/>
        <w:tblLook w:val="04A0" w:firstRow="1" w:lastRow="0" w:firstColumn="1" w:lastColumn="0" w:noHBand="0" w:noVBand="1"/>
      </w:tblPr>
      <w:tblGrid>
        <w:gridCol w:w="616"/>
        <w:gridCol w:w="3640"/>
        <w:gridCol w:w="9851"/>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Default="006C0BA6" w:rsidP="0054167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Which all-school goal are you aligning with for your first goal?</w:t>
            </w:r>
            <w:r w:rsidR="00541675">
              <w:rPr>
                <w:rFonts w:asciiTheme="minorHAnsi" w:hAnsiTheme="minorHAnsi"/>
                <w:b/>
                <w:color w:val="4F81BD" w:themeColor="accent1"/>
                <w:sz w:val="22"/>
                <w:szCs w:val="24"/>
              </w:rPr>
              <w:t>*</w:t>
            </w:r>
          </w:p>
          <w:p w:rsidR="00A46628" w:rsidRPr="00C973A2" w:rsidRDefault="00BA40C4" w:rsidP="00541675">
            <w:pPr>
              <w:rPr>
                <w:rFonts w:ascii="Eras Medium ITC" w:eastAsia="Times New Roman" w:hAnsi="Eras Medium ITC" w:cs="Times New Roman"/>
                <w:szCs w:val="24"/>
              </w:rPr>
            </w:pPr>
            <w:r>
              <w:rPr>
                <w:rFonts w:ascii="Eras Medium ITC" w:eastAsia="Times New Roman" w:hAnsi="Eras Medium ITC" w:cs="Times New Roman"/>
                <w:bCs/>
                <w:szCs w:val="24"/>
              </w:rPr>
              <w:t>Reading-comprehensive alignment and implementation of the Reading Colorado Academic Standards  by grade level; increased differentiation in core instruction</w:t>
            </w: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541675" w:rsidRDefault="006E42D8" w:rsidP="006E42D8">
            <w:pPr>
              <w:tabs>
                <w:tab w:val="num" w:pos="720"/>
              </w:tabs>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Select a target area from the HESL “Evaluation Rubric” in which you would like to make growth. We recommend targeting an area from the “Leadership” or “Instructional Expert” areas of the HESLP rubric.</w:t>
            </w:r>
            <w:r w:rsidR="00B51345">
              <w:rPr>
                <w:rFonts w:asciiTheme="minorHAnsi" w:hAnsiTheme="minorHAnsi"/>
                <w:b/>
                <w:color w:val="4F81BD" w:themeColor="accent1"/>
                <w:sz w:val="22"/>
                <w:szCs w:val="24"/>
              </w:rPr>
              <w:t xml:space="preserve">  After identifying which area (i.e., </w:t>
            </w:r>
            <w:r w:rsidR="00541675">
              <w:rPr>
                <w:rFonts w:asciiTheme="minorHAnsi" w:hAnsiTheme="minorHAnsi"/>
                <w:b/>
                <w:color w:val="4F81BD" w:themeColor="accent1"/>
                <w:sz w:val="22"/>
                <w:szCs w:val="24"/>
              </w:rPr>
              <w:t>‘</w:t>
            </w:r>
            <w:r w:rsidR="00B51345">
              <w:rPr>
                <w:rFonts w:asciiTheme="minorHAnsi" w:hAnsiTheme="minorHAnsi"/>
                <w:b/>
                <w:color w:val="4F81BD" w:themeColor="accent1"/>
                <w:sz w:val="22"/>
                <w:szCs w:val="24"/>
              </w:rPr>
              <w:t>collaboration</w:t>
            </w:r>
            <w:r w:rsidR="00541675">
              <w:rPr>
                <w:rFonts w:asciiTheme="minorHAnsi" w:hAnsiTheme="minorHAnsi"/>
                <w:b/>
                <w:color w:val="4F81BD" w:themeColor="accent1"/>
                <w:sz w:val="22"/>
                <w:szCs w:val="24"/>
              </w:rPr>
              <w:t>’</w:t>
            </w:r>
            <w:r w:rsidR="00B51345">
              <w:rPr>
                <w:rFonts w:asciiTheme="minorHAnsi" w:hAnsiTheme="minorHAnsi"/>
                <w:b/>
                <w:color w:val="4F81BD" w:themeColor="accent1"/>
                <w:sz w:val="22"/>
                <w:szCs w:val="24"/>
              </w:rPr>
              <w:t xml:space="preserve">), write a </w:t>
            </w:r>
            <w:r w:rsidR="00541675">
              <w:rPr>
                <w:rFonts w:asciiTheme="minorHAnsi" w:hAnsiTheme="minorHAnsi"/>
                <w:b/>
                <w:color w:val="4F81BD" w:themeColor="accent1"/>
                <w:sz w:val="22"/>
                <w:szCs w:val="24"/>
              </w:rPr>
              <w:t>brief sentence or so for each of the following:</w:t>
            </w:r>
          </w:p>
          <w:p w:rsidR="006E42D8" w:rsidRDefault="00B51345" w:rsidP="00541675">
            <w:pPr>
              <w:pStyle w:val="ListParagraph"/>
              <w:numPr>
                <w:ilvl w:val="0"/>
                <w:numId w:val="11"/>
              </w:numPr>
              <w:tabs>
                <w:tab w:val="num" w:pos="720"/>
              </w:tabs>
              <w:rPr>
                <w:rFonts w:asciiTheme="minorHAnsi" w:hAnsiTheme="minorHAnsi"/>
                <w:b/>
                <w:color w:val="4F81BD" w:themeColor="accent1"/>
                <w:sz w:val="22"/>
                <w:szCs w:val="24"/>
              </w:rPr>
            </w:pPr>
            <w:r w:rsidRPr="00541675">
              <w:rPr>
                <w:rFonts w:asciiTheme="minorHAnsi" w:hAnsiTheme="minorHAnsi"/>
                <w:b/>
                <w:color w:val="4F81BD" w:themeColor="accent1"/>
                <w:sz w:val="22"/>
                <w:szCs w:val="24"/>
              </w:rPr>
              <w:t>WHY you are targetin</w:t>
            </w:r>
            <w:r w:rsidR="00541675" w:rsidRPr="00541675">
              <w:rPr>
                <w:rFonts w:asciiTheme="minorHAnsi" w:hAnsiTheme="minorHAnsi"/>
                <w:b/>
                <w:color w:val="4F81BD" w:themeColor="accent1"/>
                <w:sz w:val="22"/>
                <w:szCs w:val="24"/>
              </w:rPr>
              <w:t>g this area for growth</w:t>
            </w:r>
            <w:r w:rsidR="00541675">
              <w:rPr>
                <w:rFonts w:asciiTheme="minorHAnsi" w:hAnsiTheme="minorHAnsi"/>
                <w:b/>
                <w:color w:val="4F81BD" w:themeColor="accent1"/>
                <w:sz w:val="22"/>
                <w:szCs w:val="24"/>
              </w:rPr>
              <w:t>; and,</w:t>
            </w:r>
          </w:p>
          <w:p w:rsidR="00541675" w:rsidRDefault="00541675" w:rsidP="00541675">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HOW this target area is aligned with your school’s goal.</w:t>
            </w:r>
          </w:p>
          <w:p w:rsidR="00130075" w:rsidRPr="00541675" w:rsidRDefault="00130075" w:rsidP="00130075">
            <w:pPr>
              <w:pStyle w:val="ListParagraph"/>
              <w:rPr>
                <w:rFonts w:asciiTheme="minorHAnsi" w:hAnsiTheme="minorHAnsi"/>
                <w:b/>
                <w:color w:val="4F81BD" w:themeColor="accent1"/>
                <w:sz w:val="22"/>
                <w:szCs w:val="24"/>
              </w:rPr>
            </w:pPr>
          </w:p>
          <w:p w:rsidR="00130075" w:rsidRDefault="00BA40C4" w:rsidP="006C0BA6">
            <w:pPr>
              <w:tabs>
                <w:tab w:val="num" w:pos="720"/>
              </w:tabs>
              <w:rPr>
                <w:rFonts w:ascii="Eras Medium ITC" w:hAnsi="Eras Medium ITC"/>
                <w:szCs w:val="24"/>
              </w:rPr>
            </w:pPr>
            <w:r>
              <w:rPr>
                <w:rFonts w:ascii="Eras Medium ITC" w:hAnsi="Eras Medium ITC"/>
                <w:szCs w:val="24"/>
              </w:rPr>
              <w:t>I am focusing on target area #4</w:t>
            </w:r>
            <w:r w:rsidR="00E97A5C" w:rsidRPr="00130075">
              <w:rPr>
                <w:rFonts w:ascii="Eras Medium ITC" w:hAnsi="Eras Medium ITC"/>
                <w:szCs w:val="24"/>
              </w:rPr>
              <w:t xml:space="preserve"> under Instructional Ex</w:t>
            </w:r>
            <w:r w:rsidR="00C973A2" w:rsidRPr="00130075">
              <w:rPr>
                <w:rFonts w:ascii="Eras Medium ITC" w:hAnsi="Eras Medium ITC"/>
                <w:szCs w:val="24"/>
              </w:rPr>
              <w:t>pert-</w:t>
            </w:r>
            <w:r>
              <w:rPr>
                <w:rFonts w:ascii="Eras Medium ITC" w:hAnsi="Eras Medium ITC"/>
                <w:szCs w:val="24"/>
              </w:rPr>
              <w:t>Instructional Delivery Strategies</w:t>
            </w:r>
            <w:r w:rsidR="00C973A2" w:rsidRPr="00130075">
              <w:rPr>
                <w:rFonts w:ascii="Eras Medium ITC" w:hAnsi="Eras Medium ITC"/>
                <w:szCs w:val="24"/>
              </w:rPr>
              <w:t xml:space="preserve">. I am choosing this as my focus because </w:t>
            </w:r>
            <w:r>
              <w:rPr>
                <w:rFonts w:ascii="Eras Medium ITC" w:hAnsi="Eras Medium ITC"/>
                <w:szCs w:val="24"/>
              </w:rPr>
              <w:t>I want to improve my efforts at integrating the Colorado Academic Standards into my lessons.  Increasing the level of differentiation with students has always been a passion and focus for me as well.</w:t>
            </w:r>
          </w:p>
          <w:p w:rsidR="00BA40C4" w:rsidRDefault="00BA40C4" w:rsidP="006C0BA6">
            <w:pPr>
              <w:tabs>
                <w:tab w:val="num" w:pos="720"/>
              </w:tabs>
              <w:rPr>
                <w:rFonts w:ascii="Eras Medium ITC" w:hAnsi="Eras Medium ITC"/>
                <w:b/>
                <w:szCs w:val="24"/>
              </w:rPr>
            </w:pPr>
          </w:p>
          <w:p w:rsidR="00A46628" w:rsidRPr="00041408" w:rsidRDefault="00130075" w:rsidP="00BA40C4">
            <w:pPr>
              <w:tabs>
                <w:tab w:val="num" w:pos="720"/>
              </w:tabs>
              <w:rPr>
                <w:rFonts w:ascii="Eras Medium ITC" w:hAnsi="Eras Medium ITC"/>
                <w:szCs w:val="24"/>
              </w:rPr>
            </w:pPr>
            <w:r>
              <w:rPr>
                <w:rFonts w:ascii="Eras Medium ITC" w:hAnsi="Eras Medium ITC"/>
                <w:szCs w:val="24"/>
              </w:rPr>
              <w:t xml:space="preserve">This focus fits well with our school improvement goal because our entire staff is committed to </w:t>
            </w:r>
            <w:r w:rsidR="00BA40C4">
              <w:rPr>
                <w:rFonts w:ascii="Eras Medium ITC" w:hAnsi="Eras Medium ITC"/>
                <w:szCs w:val="24"/>
              </w:rPr>
              <w:t xml:space="preserve">articulating the standards across all grade levels and disciplines. Our school mission states that we are a community </w:t>
            </w:r>
            <w:r w:rsidR="00A81780">
              <w:rPr>
                <w:rFonts w:ascii="Eras Medium ITC" w:hAnsi="Eras Medium ITC"/>
                <w:szCs w:val="24"/>
              </w:rPr>
              <w:t>school for</w:t>
            </w:r>
            <w:r w:rsidR="00BA40C4">
              <w:rPr>
                <w:rFonts w:ascii="Eras Medium ITC" w:hAnsi="Eras Medium ITC"/>
                <w:szCs w:val="24"/>
              </w:rPr>
              <w:t xml:space="preserve"> excellence, making a difference one child at a time which also fits with our mission to differentiate teaching and learning.</w:t>
            </w: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 </w:t>
            </w:r>
            <w:r w:rsidRPr="00A444C2">
              <w:rPr>
                <w:rFonts w:asciiTheme="minorHAnsi" w:hAnsiTheme="minorHAnsi"/>
                <w:b/>
                <w:i/>
                <w:sz w:val="22"/>
                <w:szCs w:val="24"/>
              </w:rPr>
              <w:t>Target area</w:t>
            </w:r>
          </w:p>
        </w:tc>
        <w:tc>
          <w:tcPr>
            <w:tcW w:w="9851" w:type="dxa"/>
          </w:tcPr>
          <w:p w:rsidR="007F2F1B" w:rsidRPr="00A444C2" w:rsidRDefault="007F2F1B" w:rsidP="007F2F1B">
            <w:pPr>
              <w:tabs>
                <w:tab w:val="num" w:pos="720"/>
              </w:tabs>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Based on your target area, write growth plan goal </w:t>
            </w:r>
            <w:r w:rsidR="0004624B" w:rsidRPr="00A444C2">
              <w:rPr>
                <w:rFonts w:asciiTheme="minorHAnsi" w:hAnsiTheme="minorHAnsi"/>
                <w:b/>
                <w:color w:val="4F81BD" w:themeColor="accent1"/>
                <w:sz w:val="22"/>
                <w:szCs w:val="24"/>
              </w:rPr>
              <w:t xml:space="preserve">#1 here.  </w:t>
            </w:r>
            <w:r w:rsidR="001753DA" w:rsidRPr="00A444C2">
              <w:rPr>
                <w:rFonts w:asciiTheme="minorHAnsi" w:hAnsiTheme="minorHAnsi"/>
                <w:b/>
                <w:color w:val="4F81BD" w:themeColor="accent1"/>
                <w:sz w:val="22"/>
                <w:szCs w:val="24"/>
              </w:rPr>
              <w:t>How is this aligned with your school’</w:t>
            </w:r>
            <w:r w:rsidR="00A444C2" w:rsidRPr="00A444C2">
              <w:rPr>
                <w:rFonts w:asciiTheme="minorHAnsi" w:hAnsiTheme="minorHAnsi"/>
                <w:b/>
                <w:color w:val="4F81BD" w:themeColor="accent1"/>
                <w:sz w:val="22"/>
                <w:szCs w:val="24"/>
              </w:rPr>
              <w:t>s</w:t>
            </w:r>
          </w:p>
          <w:p w:rsidR="001753DA" w:rsidRDefault="00221918" w:rsidP="007F2F1B">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g</w:t>
            </w:r>
            <w:r w:rsidR="00A444C2" w:rsidRPr="00A444C2">
              <w:rPr>
                <w:rFonts w:asciiTheme="minorHAnsi" w:hAnsiTheme="minorHAnsi"/>
                <w:b/>
                <w:color w:val="4F81BD" w:themeColor="accent1"/>
                <w:sz w:val="22"/>
                <w:szCs w:val="24"/>
              </w:rPr>
              <w:t>oal?</w:t>
            </w:r>
          </w:p>
          <w:p w:rsidR="001753DA" w:rsidRDefault="001753DA" w:rsidP="007F2F1B">
            <w:pPr>
              <w:tabs>
                <w:tab w:val="num" w:pos="720"/>
              </w:tabs>
              <w:rPr>
                <w:rFonts w:asciiTheme="minorHAnsi" w:hAnsiTheme="minorHAnsi"/>
                <w:b/>
                <w:sz w:val="22"/>
                <w:szCs w:val="24"/>
              </w:rPr>
            </w:pPr>
          </w:p>
          <w:p w:rsidR="007F2F1B" w:rsidRPr="00041408" w:rsidRDefault="00130075" w:rsidP="006501EF">
            <w:pPr>
              <w:tabs>
                <w:tab w:val="num" w:pos="720"/>
              </w:tabs>
              <w:rPr>
                <w:rFonts w:ascii="Eras Medium ITC" w:hAnsi="Eras Medium ITC"/>
                <w:szCs w:val="24"/>
              </w:rPr>
            </w:pPr>
            <w:r>
              <w:rPr>
                <w:rFonts w:ascii="Eras Medium ITC" w:hAnsi="Eras Medium ITC"/>
                <w:szCs w:val="24"/>
              </w:rPr>
              <w:t xml:space="preserve">By </w:t>
            </w:r>
            <w:r w:rsidR="00BA40C4">
              <w:rPr>
                <w:rFonts w:ascii="Eras Medium ITC" w:hAnsi="Eras Medium ITC"/>
                <w:szCs w:val="24"/>
              </w:rPr>
              <w:t>April</w:t>
            </w:r>
            <w:r>
              <w:rPr>
                <w:rFonts w:ascii="Eras Medium ITC" w:hAnsi="Eras Medium ITC"/>
                <w:szCs w:val="24"/>
              </w:rPr>
              <w:t xml:space="preserve"> of 2015, I will create</w:t>
            </w:r>
            <w:r w:rsidR="00041408">
              <w:rPr>
                <w:rFonts w:ascii="Eras Medium ITC" w:hAnsi="Eras Medium ITC"/>
                <w:szCs w:val="24"/>
              </w:rPr>
              <w:t xml:space="preserve"> </w:t>
            </w:r>
            <w:r w:rsidR="00BA40C4">
              <w:rPr>
                <w:rFonts w:ascii="Eras Medium ITC" w:hAnsi="Eras Medium ITC"/>
                <w:szCs w:val="24"/>
              </w:rPr>
              <w:t>4 standards based, backward design units of study that include differentiated learning and accommodati</w:t>
            </w:r>
            <w:r w:rsidR="006501EF">
              <w:rPr>
                <w:rFonts w:ascii="Eras Medium ITC" w:hAnsi="Eras Medium ITC"/>
                <w:szCs w:val="24"/>
              </w:rPr>
              <w:t xml:space="preserve">ons for various learning styles. Each unit of study will correlate with at least 1 Colorado Academic Standard in the area of Reading. </w:t>
            </w:r>
          </w:p>
        </w:tc>
      </w:tr>
    </w:tbl>
    <w:p w:rsidR="00130075" w:rsidRDefault="00130075">
      <w:r>
        <w:br w:type="page"/>
      </w:r>
    </w:p>
    <w:tbl>
      <w:tblPr>
        <w:tblStyle w:val="TableGrid"/>
        <w:tblW w:w="0" w:type="auto"/>
        <w:tblInd w:w="198" w:type="dxa"/>
        <w:tblLook w:val="04A0" w:firstRow="1" w:lastRow="0" w:firstColumn="1" w:lastColumn="0" w:noHBand="0" w:noVBand="1"/>
      </w:tblPr>
      <w:tblGrid>
        <w:gridCol w:w="616"/>
        <w:gridCol w:w="3640"/>
        <w:gridCol w:w="9851"/>
      </w:tblGrid>
      <w:tr w:rsidR="00CA1D28" w:rsidRPr="00A444C2" w:rsidTr="00541675">
        <w:trPr>
          <w:trHeight w:val="143"/>
        </w:trPr>
        <w:tc>
          <w:tcPr>
            <w:tcW w:w="616" w:type="dxa"/>
            <w:vMerge w:val="restart"/>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CA1D28" w:rsidRPr="00A444C2" w:rsidRDefault="007F2F1B" w:rsidP="007F2F1B">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actions will you ne</w:t>
            </w:r>
            <w:r w:rsidR="00A44FBB" w:rsidRPr="00A444C2">
              <w:rPr>
                <w:rFonts w:asciiTheme="minorHAnsi" w:hAnsiTheme="minorHAnsi"/>
                <w:b/>
                <w:color w:val="4F81BD" w:themeColor="accent1"/>
                <w:sz w:val="22"/>
                <w:szCs w:val="24"/>
              </w:rPr>
              <w:t xml:space="preserve">ed to do to implement your goal? </w:t>
            </w:r>
          </w:p>
          <w:p w:rsidR="00E97A5C" w:rsidRPr="003C5A61" w:rsidRDefault="00E97A5C" w:rsidP="00E97A5C">
            <w:pPr>
              <w:ind w:hanging="360"/>
              <w:rPr>
                <w:rFonts w:ascii="Eras Medium ITC" w:eastAsia="Times New Roman" w:hAnsi="Eras Medium ITC" w:cs="Times New Roman"/>
                <w:szCs w:val="24"/>
              </w:rPr>
            </w:pPr>
            <w:r w:rsidRPr="003C5A61">
              <w:rPr>
                <w:rFonts w:ascii="Eras Medium ITC" w:eastAsia="Times New Roman" w:hAnsi="Eras Medium ITC" w:cs="Courier New"/>
                <w:color w:val="000000"/>
                <w:szCs w:val="24"/>
              </w:rPr>
              <w:t xml:space="preserve">o   </w:t>
            </w:r>
          </w:p>
          <w:p w:rsidR="00E97A5C" w:rsidRPr="003C5A61" w:rsidRDefault="00041408" w:rsidP="00E97A5C">
            <w:pPr>
              <w:ind w:hanging="360"/>
              <w:rPr>
                <w:rFonts w:ascii="Eras Medium ITC" w:eastAsia="Times New Roman" w:hAnsi="Eras Medium ITC" w:cs="Times New Roman"/>
                <w:szCs w:val="24"/>
              </w:rPr>
            </w:pPr>
            <w:r>
              <w:rPr>
                <w:rFonts w:ascii="Eras Medium ITC" w:eastAsia="Times New Roman" w:hAnsi="Eras Medium ITC" w:cs="Courier New"/>
                <w:color w:val="000000"/>
                <w:szCs w:val="24"/>
              </w:rPr>
              <w:t>o</w:t>
            </w:r>
          </w:p>
          <w:p w:rsidR="00041408" w:rsidRPr="00041408" w:rsidRDefault="00041408" w:rsidP="00A81780">
            <w:pPr>
              <w:pStyle w:val="ListParagraph"/>
              <w:numPr>
                <w:ilvl w:val="0"/>
                <w:numId w:val="23"/>
              </w:numPr>
              <w:rPr>
                <w:rFonts w:ascii="Eras Medium ITC" w:eastAsia="Times New Roman" w:hAnsi="Eras Medium ITC" w:cs="Times New Roman"/>
                <w:bCs/>
                <w:color w:val="000000"/>
                <w:szCs w:val="24"/>
              </w:rPr>
            </w:pPr>
            <w:r>
              <w:rPr>
                <w:rFonts w:ascii="Eras Medium ITC" w:eastAsia="Times New Roman" w:hAnsi="Eras Medium ITC" w:cs="Times New Roman"/>
                <w:bCs/>
                <w:color w:val="000000"/>
                <w:szCs w:val="24"/>
              </w:rPr>
              <w:t>Linton Professional development class taught by assistant principal and instructional coach</w:t>
            </w:r>
          </w:p>
          <w:p w:rsidR="00130075" w:rsidRPr="00041408" w:rsidRDefault="00130075" w:rsidP="00A81780">
            <w:pPr>
              <w:pStyle w:val="ListParagraph"/>
              <w:numPr>
                <w:ilvl w:val="0"/>
                <w:numId w:val="23"/>
              </w:numPr>
              <w:rPr>
                <w:rFonts w:ascii="Eras Medium ITC" w:eastAsia="Times New Roman" w:hAnsi="Eras Medium ITC" w:cs="Times New Roman"/>
                <w:szCs w:val="24"/>
              </w:rPr>
            </w:pPr>
            <w:r w:rsidRPr="00041408">
              <w:rPr>
                <w:rFonts w:ascii="Eras Medium ITC" w:hAnsi="Eras Medium ITC"/>
                <w:szCs w:val="24"/>
              </w:rPr>
              <w:t>Professional reading</w:t>
            </w:r>
            <w:r w:rsidR="006501EF">
              <w:rPr>
                <w:rFonts w:ascii="Eras Medium ITC" w:hAnsi="Eras Medium ITC"/>
                <w:szCs w:val="24"/>
              </w:rPr>
              <w:t xml:space="preserve"> on differentiation and multiple intelligences </w:t>
            </w:r>
          </w:p>
          <w:p w:rsidR="007F2F1B" w:rsidRPr="006501EF" w:rsidRDefault="00130075" w:rsidP="00A81780">
            <w:pPr>
              <w:pStyle w:val="ListParagraph"/>
              <w:numPr>
                <w:ilvl w:val="0"/>
                <w:numId w:val="23"/>
              </w:numPr>
              <w:rPr>
                <w:rFonts w:ascii="Eras Medium ITC" w:eastAsia="Times New Roman" w:hAnsi="Eras Medium ITC" w:cs="Times New Roman"/>
                <w:bCs/>
                <w:color w:val="000000"/>
                <w:szCs w:val="24"/>
              </w:rPr>
            </w:pPr>
            <w:r>
              <w:rPr>
                <w:rFonts w:ascii="Eras Medium ITC" w:hAnsi="Eras Medium ITC"/>
                <w:szCs w:val="24"/>
              </w:rPr>
              <w:t>N</w:t>
            </w:r>
            <w:r w:rsidR="00287A32" w:rsidRPr="00130075">
              <w:rPr>
                <w:rFonts w:ascii="Eras Medium ITC" w:hAnsi="Eras Medium ITC"/>
                <w:szCs w:val="24"/>
              </w:rPr>
              <w:t>etworking</w:t>
            </w:r>
            <w:r w:rsidR="00A81780">
              <w:rPr>
                <w:rFonts w:ascii="Eras Medium ITC" w:hAnsi="Eras Medium ITC"/>
                <w:szCs w:val="24"/>
              </w:rPr>
              <w:t xml:space="preserve"> with media colleagues on strategies for differentiation and accommodating various learning styles</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CA1D28" w:rsidRPr="00A444C2" w:rsidRDefault="00A444C2" w:rsidP="001E1744">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Who will be your partners in implementing your goal/strategies? </w:t>
            </w:r>
            <w:r w:rsidR="006E42D8" w:rsidRPr="00A444C2">
              <w:rPr>
                <w:rFonts w:asciiTheme="minorHAnsi" w:hAnsiTheme="minorHAnsi"/>
                <w:b/>
                <w:color w:val="4F81BD" w:themeColor="accent1"/>
                <w:sz w:val="22"/>
                <w:szCs w:val="24"/>
              </w:rPr>
              <w:t>List staff</w:t>
            </w:r>
            <w:r w:rsidR="00645923" w:rsidRPr="00A444C2">
              <w:rPr>
                <w:rFonts w:asciiTheme="minorHAnsi" w:hAnsiTheme="minorHAnsi"/>
                <w:b/>
                <w:color w:val="4F81BD" w:themeColor="accent1"/>
                <w:sz w:val="22"/>
                <w:szCs w:val="24"/>
              </w:rPr>
              <w:t xml:space="preserve"> members</w:t>
            </w:r>
            <w:r w:rsidR="006E42D8" w:rsidRPr="00A444C2">
              <w:rPr>
                <w:rFonts w:asciiTheme="minorHAnsi" w:hAnsiTheme="minorHAnsi"/>
                <w:b/>
                <w:color w:val="4F81BD" w:themeColor="accent1"/>
                <w:sz w:val="22"/>
                <w:szCs w:val="24"/>
              </w:rPr>
              <w:t>, students, parents or others who will be helping you and your school reach this goal.</w:t>
            </w:r>
          </w:p>
          <w:p w:rsidR="00645923" w:rsidRDefault="00645923" w:rsidP="001E1744">
            <w:pPr>
              <w:rPr>
                <w:rFonts w:asciiTheme="minorHAnsi" w:hAnsiTheme="minorHAnsi"/>
                <w:b/>
                <w:color w:val="4F81BD" w:themeColor="accent1"/>
                <w:sz w:val="22"/>
                <w:szCs w:val="24"/>
              </w:rPr>
            </w:pPr>
          </w:p>
          <w:p w:rsidR="00A46628" w:rsidRPr="00A81780" w:rsidRDefault="00130075" w:rsidP="00A81780">
            <w:pPr>
              <w:pStyle w:val="ListParagraph"/>
              <w:numPr>
                <w:ilvl w:val="0"/>
                <w:numId w:val="24"/>
              </w:numPr>
              <w:rPr>
                <w:rFonts w:ascii="Eras Medium ITC" w:hAnsi="Eras Medium ITC"/>
                <w:szCs w:val="24"/>
              </w:rPr>
            </w:pPr>
            <w:r w:rsidRPr="00A81780">
              <w:rPr>
                <w:rFonts w:ascii="Eras Medium ITC" w:hAnsi="Eras Medium ITC"/>
                <w:szCs w:val="24"/>
              </w:rPr>
              <w:t>Assistant principal</w:t>
            </w:r>
          </w:p>
          <w:p w:rsidR="00130075" w:rsidRPr="00A81780" w:rsidRDefault="00130075" w:rsidP="00A81780">
            <w:pPr>
              <w:pStyle w:val="ListParagraph"/>
              <w:numPr>
                <w:ilvl w:val="0"/>
                <w:numId w:val="24"/>
              </w:numPr>
              <w:rPr>
                <w:rFonts w:ascii="Eras Medium ITC" w:hAnsi="Eras Medium ITC"/>
                <w:szCs w:val="24"/>
              </w:rPr>
            </w:pPr>
            <w:r w:rsidRPr="00A81780">
              <w:rPr>
                <w:rFonts w:ascii="Eras Medium ITC" w:hAnsi="Eras Medium ITC"/>
                <w:szCs w:val="24"/>
              </w:rPr>
              <w:t>Media colleagues</w:t>
            </w:r>
          </w:p>
          <w:p w:rsidR="00A46628" w:rsidRPr="00A81780" w:rsidRDefault="00130075" w:rsidP="00A81780">
            <w:pPr>
              <w:pStyle w:val="ListParagraph"/>
              <w:numPr>
                <w:ilvl w:val="0"/>
                <w:numId w:val="24"/>
              </w:numPr>
              <w:rPr>
                <w:rFonts w:ascii="Eras Medium ITC" w:hAnsi="Eras Medium ITC"/>
                <w:szCs w:val="24"/>
              </w:rPr>
            </w:pPr>
            <w:r w:rsidRPr="00A81780">
              <w:rPr>
                <w:rFonts w:ascii="Eras Medium ITC" w:hAnsi="Eras Medium ITC"/>
                <w:szCs w:val="24"/>
              </w:rPr>
              <w:t xml:space="preserve">Instructional coaches </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What evidence can you provide that is meaningful proof of how you carried out your strategies for your goal? </w:t>
            </w:r>
          </w:p>
          <w:p w:rsidR="00130075" w:rsidRPr="00A444C2" w:rsidRDefault="00130075" w:rsidP="00C50825">
            <w:pPr>
              <w:rPr>
                <w:rFonts w:asciiTheme="minorHAnsi" w:hAnsiTheme="minorHAnsi"/>
                <w:b/>
                <w:color w:val="4F81BD" w:themeColor="accent1"/>
                <w:sz w:val="22"/>
                <w:szCs w:val="24"/>
              </w:rPr>
            </w:pPr>
          </w:p>
          <w:p w:rsidR="001753DA" w:rsidRPr="00041408" w:rsidRDefault="006501EF" w:rsidP="00041408">
            <w:pPr>
              <w:pStyle w:val="ListParagraph"/>
              <w:numPr>
                <w:ilvl w:val="0"/>
                <w:numId w:val="17"/>
              </w:numPr>
              <w:rPr>
                <w:rFonts w:ascii="Eras Medium ITC" w:hAnsi="Eras Medium ITC"/>
                <w:szCs w:val="24"/>
              </w:rPr>
            </w:pPr>
            <w:r>
              <w:rPr>
                <w:rFonts w:ascii="Eras Medium ITC" w:hAnsi="Eras Medium ITC"/>
                <w:szCs w:val="24"/>
              </w:rPr>
              <w:t>I will submit/post exemplars of student work from the units on the Linton website.</w:t>
            </w:r>
            <w:r w:rsidR="00041408" w:rsidRPr="00041408">
              <w:rPr>
                <w:rFonts w:ascii="Eras Medium ITC" w:hAnsi="Eras Medium ITC"/>
                <w:szCs w:val="24"/>
              </w:rPr>
              <w:t xml:space="preserve"> </w:t>
            </w:r>
          </w:p>
          <w:p w:rsidR="00041408" w:rsidRDefault="00041408" w:rsidP="00C50825">
            <w:pPr>
              <w:rPr>
                <w:rFonts w:ascii="Eras Medium ITC" w:hAnsi="Eras Medium ITC"/>
                <w:szCs w:val="24"/>
              </w:rPr>
            </w:pPr>
          </w:p>
          <w:p w:rsidR="007F2F1B" w:rsidRDefault="00041408" w:rsidP="00041408">
            <w:pPr>
              <w:pStyle w:val="ListParagraph"/>
              <w:numPr>
                <w:ilvl w:val="0"/>
                <w:numId w:val="17"/>
              </w:numPr>
              <w:rPr>
                <w:rFonts w:ascii="Eras Medium ITC" w:hAnsi="Eras Medium ITC"/>
                <w:szCs w:val="24"/>
              </w:rPr>
            </w:pPr>
            <w:r w:rsidRPr="00041408">
              <w:rPr>
                <w:rFonts w:ascii="Eras Medium ITC" w:hAnsi="Eras Medium ITC"/>
                <w:szCs w:val="24"/>
              </w:rPr>
              <w:t xml:space="preserve">I will share a personal written reflection of my practices with the assistant principal and instructional coach at the conclusion of our professional development course. </w:t>
            </w:r>
          </w:p>
          <w:p w:rsidR="006501EF" w:rsidRPr="006501EF" w:rsidRDefault="006501EF" w:rsidP="006501EF">
            <w:pPr>
              <w:pStyle w:val="ListParagraph"/>
              <w:rPr>
                <w:rFonts w:ascii="Eras Medium ITC" w:hAnsi="Eras Medium ITC"/>
                <w:szCs w:val="24"/>
              </w:rPr>
            </w:pPr>
          </w:p>
          <w:p w:rsidR="006501EF" w:rsidRDefault="006501EF" w:rsidP="00041408">
            <w:pPr>
              <w:pStyle w:val="ListParagraph"/>
              <w:numPr>
                <w:ilvl w:val="0"/>
                <w:numId w:val="17"/>
              </w:numPr>
              <w:rPr>
                <w:rFonts w:ascii="Eras Medium ITC" w:hAnsi="Eras Medium ITC"/>
                <w:szCs w:val="24"/>
              </w:rPr>
            </w:pPr>
            <w:r>
              <w:rPr>
                <w:rFonts w:ascii="Eras Medium ITC" w:hAnsi="Eras Medium ITC"/>
                <w:szCs w:val="24"/>
              </w:rPr>
              <w:t xml:space="preserve">I will ask for constructive feedback from media colleagues and from my evaluator (the assistant principal) on the quality of my unit design. </w:t>
            </w:r>
          </w:p>
          <w:p w:rsidR="006501EF" w:rsidRPr="006501EF" w:rsidRDefault="006501EF" w:rsidP="006501EF">
            <w:pPr>
              <w:pStyle w:val="ListParagraph"/>
              <w:rPr>
                <w:rFonts w:ascii="Eras Medium ITC" w:hAnsi="Eras Medium ITC"/>
                <w:szCs w:val="24"/>
              </w:rPr>
            </w:pPr>
          </w:p>
          <w:p w:rsidR="006501EF" w:rsidRPr="00041408" w:rsidRDefault="006501EF" w:rsidP="00041408">
            <w:pPr>
              <w:pStyle w:val="ListParagraph"/>
              <w:numPr>
                <w:ilvl w:val="0"/>
                <w:numId w:val="17"/>
              </w:numPr>
              <w:rPr>
                <w:rFonts w:ascii="Eras Medium ITC" w:hAnsi="Eras Medium ITC"/>
                <w:szCs w:val="24"/>
              </w:rPr>
            </w:pPr>
            <w:r>
              <w:rPr>
                <w:rFonts w:ascii="Eras Medium ITC" w:hAnsi="Eras Medium ITC"/>
                <w:szCs w:val="24"/>
              </w:rPr>
              <w:t xml:space="preserve">I will revise my units as needed to use in the coming years. </w:t>
            </w:r>
          </w:p>
        </w:tc>
      </w:tr>
    </w:tbl>
    <w:p w:rsidR="006501EF" w:rsidRDefault="006501EF">
      <w:r>
        <w:br w:type="page"/>
      </w:r>
    </w:p>
    <w:tbl>
      <w:tblPr>
        <w:tblStyle w:val="TableGrid"/>
        <w:tblW w:w="0" w:type="auto"/>
        <w:tblInd w:w="198" w:type="dxa"/>
        <w:tblLook w:val="04A0" w:firstRow="1" w:lastRow="0" w:firstColumn="1" w:lastColumn="0" w:noHBand="0" w:noVBand="1"/>
      </w:tblPr>
      <w:tblGrid>
        <w:gridCol w:w="616"/>
        <w:gridCol w:w="3640"/>
        <w:gridCol w:w="9851"/>
      </w:tblGrid>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evidence can you provide that shows how what you taught or implemented resulted in student growth?</w:t>
            </w:r>
          </w:p>
          <w:p w:rsidR="00041408" w:rsidRDefault="00041408" w:rsidP="00C50825">
            <w:pPr>
              <w:rPr>
                <w:rFonts w:asciiTheme="minorHAnsi" w:hAnsiTheme="minorHAnsi"/>
                <w:b/>
                <w:color w:val="4F81BD" w:themeColor="accent1"/>
                <w:sz w:val="22"/>
                <w:szCs w:val="24"/>
              </w:rPr>
            </w:pPr>
          </w:p>
          <w:p w:rsidR="00041408" w:rsidRPr="006501EF" w:rsidRDefault="00041408" w:rsidP="00041408">
            <w:pPr>
              <w:pStyle w:val="ListParagraph"/>
              <w:numPr>
                <w:ilvl w:val="0"/>
                <w:numId w:val="18"/>
              </w:numPr>
              <w:rPr>
                <w:rFonts w:asciiTheme="minorHAnsi" w:hAnsiTheme="minorHAnsi"/>
                <w:b/>
                <w:sz w:val="22"/>
                <w:szCs w:val="24"/>
              </w:rPr>
            </w:pPr>
            <w:r>
              <w:rPr>
                <w:rFonts w:ascii="Eras Medium ITC" w:hAnsi="Eras Medium ITC"/>
                <w:szCs w:val="24"/>
              </w:rPr>
              <w:t>Pre Test/Post Test use of formative assessments such as exit tickets, accountable student talk,</w:t>
            </w:r>
            <w:r w:rsidR="00EA26A0">
              <w:rPr>
                <w:rFonts w:ascii="Eras Medium ITC" w:hAnsi="Eras Medium ITC"/>
                <w:szCs w:val="24"/>
              </w:rPr>
              <w:t xml:space="preserve"> and</w:t>
            </w:r>
            <w:r w:rsidR="006501EF">
              <w:rPr>
                <w:rFonts w:ascii="Eras Medium ITC" w:hAnsi="Eras Medium ITC"/>
                <w:szCs w:val="24"/>
              </w:rPr>
              <w:t xml:space="preserve"> student response strategies to gauge levels of student engagement and high cognitive demand</w:t>
            </w:r>
          </w:p>
          <w:p w:rsidR="006501EF" w:rsidRPr="00041408" w:rsidRDefault="006501EF" w:rsidP="00041408">
            <w:pPr>
              <w:pStyle w:val="ListParagraph"/>
              <w:numPr>
                <w:ilvl w:val="0"/>
                <w:numId w:val="18"/>
              </w:numPr>
              <w:rPr>
                <w:rFonts w:asciiTheme="minorHAnsi" w:hAnsiTheme="minorHAnsi"/>
                <w:b/>
                <w:sz w:val="22"/>
                <w:szCs w:val="24"/>
              </w:rPr>
            </w:pPr>
            <w:r>
              <w:rPr>
                <w:rFonts w:ascii="Eras Medium ITC" w:hAnsi="Eras Medium ITC"/>
                <w:szCs w:val="24"/>
              </w:rPr>
              <w:t xml:space="preserve">Student reflection surveys to gather student input on what they learned and how their learning fit with their preferred learning style.  </w:t>
            </w:r>
          </w:p>
          <w:p w:rsidR="001753DA" w:rsidRPr="00EA26A0" w:rsidRDefault="00EA26A0" w:rsidP="006501EF">
            <w:pPr>
              <w:pStyle w:val="ListParagraph"/>
              <w:numPr>
                <w:ilvl w:val="0"/>
                <w:numId w:val="18"/>
              </w:numPr>
              <w:rPr>
                <w:rFonts w:asciiTheme="minorHAnsi" w:hAnsiTheme="minorHAnsi"/>
                <w:b/>
                <w:sz w:val="22"/>
                <w:szCs w:val="24"/>
              </w:rPr>
            </w:pPr>
            <w:r>
              <w:rPr>
                <w:rFonts w:ascii="Eras Medium ITC" w:hAnsi="Eras Medium ITC"/>
                <w:szCs w:val="24"/>
              </w:rPr>
              <w:t xml:space="preserve">Principal and Assistant Principal Walk Through observation records will reflect an Effective or Highly Effective rating in the categories of Use of Formative Assessments, High Cognitive Demand, and </w:t>
            </w:r>
            <w:r w:rsidR="006501EF">
              <w:rPr>
                <w:rFonts w:ascii="Eras Medium ITC" w:hAnsi="Eras Medium ITC"/>
                <w:szCs w:val="24"/>
              </w:rPr>
              <w:t>Student Engagement.</w:t>
            </w:r>
            <w:r>
              <w:rPr>
                <w:rFonts w:ascii="Eras Medium ITC" w:hAnsi="Eras Medium ITC"/>
                <w:szCs w:val="24"/>
              </w:rPr>
              <w:t xml:space="preserve"> </w:t>
            </w:r>
          </w:p>
        </w:tc>
      </w:tr>
    </w:tbl>
    <w:p w:rsidR="00BC252B" w:rsidRPr="00541675" w:rsidRDefault="00541675" w:rsidP="00063275">
      <w:pPr>
        <w:rPr>
          <w:rFonts w:asciiTheme="minorHAnsi" w:hAnsiTheme="minorHAnsi"/>
          <w:b/>
          <w:sz w:val="22"/>
          <w:szCs w:val="24"/>
        </w:rPr>
      </w:pPr>
      <w:r w:rsidRPr="00541675">
        <w:rPr>
          <w:rFonts w:asciiTheme="minorHAnsi" w:hAnsiTheme="minorHAnsi"/>
          <w:b/>
          <w:sz w:val="22"/>
          <w:szCs w:val="24"/>
        </w:rPr>
        <w:t>*If your school goals are not easily available, how are you planning on finding out from your administrator what they are?</w:t>
      </w:r>
    </w:p>
    <w:p w:rsidR="00BC252B" w:rsidRDefault="00BC252B" w:rsidP="00BC252B">
      <w:pPr>
        <w:rPr>
          <w:rFonts w:asciiTheme="minorHAnsi" w:hAnsiTheme="minorHAnsi"/>
          <w:b/>
          <w:bCs/>
          <w:sz w:val="22"/>
        </w:rPr>
      </w:pPr>
    </w:p>
    <w:p w:rsidR="00041408" w:rsidRPr="00A444C2" w:rsidRDefault="00041408" w:rsidP="00BC252B">
      <w:pPr>
        <w:rPr>
          <w:rFonts w:asciiTheme="minorHAnsi" w:hAnsiTheme="minorHAnsi"/>
          <w:b/>
          <w:bCs/>
          <w:sz w:val="22"/>
        </w:rPr>
      </w:pPr>
    </w:p>
    <w:tbl>
      <w:tblPr>
        <w:tblStyle w:val="TableGrid"/>
        <w:tblW w:w="24016" w:type="dxa"/>
        <w:tblInd w:w="198" w:type="dxa"/>
        <w:tblLook w:val="04A0" w:firstRow="1" w:lastRow="0" w:firstColumn="1" w:lastColumn="0" w:noHBand="0" w:noVBand="1"/>
      </w:tblPr>
      <w:tblGrid>
        <w:gridCol w:w="623"/>
        <w:gridCol w:w="3877"/>
        <w:gridCol w:w="9758"/>
        <w:gridCol w:w="9758"/>
      </w:tblGrid>
      <w:tr w:rsidR="006542FA" w:rsidRPr="00A444C2" w:rsidTr="006542FA">
        <w:tc>
          <w:tcPr>
            <w:tcW w:w="62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6542FA" w:rsidRPr="00A444C2" w:rsidRDefault="006542FA" w:rsidP="00BC252B">
            <w:pPr>
              <w:ind w:left="113" w:right="113"/>
              <w:jc w:val="center"/>
              <w:rPr>
                <w:rFonts w:asciiTheme="minorHAnsi" w:hAnsiTheme="minorHAnsi"/>
                <w:b/>
                <w:sz w:val="28"/>
                <w:szCs w:val="24"/>
              </w:rPr>
            </w:pPr>
            <w:r w:rsidRPr="00A444C2">
              <w:rPr>
                <w:rFonts w:asciiTheme="minorHAnsi" w:hAnsiTheme="minorHAnsi"/>
                <w:b/>
                <w:sz w:val="28"/>
                <w:szCs w:val="24"/>
              </w:rPr>
              <w:t>GOAL 2</w:t>
            </w:r>
          </w:p>
        </w:tc>
        <w:tc>
          <w:tcPr>
            <w:tcW w:w="3877"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rPr>
                <w:rFonts w:asciiTheme="minorHAnsi" w:hAnsiTheme="minorHAnsi"/>
                <w:b/>
                <w:sz w:val="22"/>
                <w:szCs w:val="24"/>
              </w:rPr>
            </w:pPr>
            <w:r w:rsidRPr="00A444C2">
              <w:rPr>
                <w:rFonts w:asciiTheme="minorHAnsi" w:hAnsiTheme="minorHAnsi"/>
                <w:b/>
                <w:sz w:val="22"/>
                <w:szCs w:val="24"/>
              </w:rPr>
              <w:t xml:space="preserve">School </w:t>
            </w:r>
            <w:r>
              <w:rPr>
                <w:rFonts w:asciiTheme="minorHAnsi" w:hAnsiTheme="minorHAnsi"/>
                <w:b/>
                <w:sz w:val="22"/>
                <w:szCs w:val="24"/>
              </w:rPr>
              <w:t>Improvement Plan Goal (SIP)</w:t>
            </w:r>
          </w:p>
        </w:tc>
        <w:tc>
          <w:tcPr>
            <w:tcW w:w="9758" w:type="dxa"/>
            <w:tcBorders>
              <w:top w:val="single" w:sz="4" w:space="0" w:color="auto"/>
              <w:left w:val="single" w:sz="4" w:space="0" w:color="auto"/>
              <w:bottom w:val="single" w:sz="4" w:space="0" w:color="auto"/>
              <w:right w:val="single" w:sz="4" w:space="0" w:color="auto"/>
            </w:tcBorders>
          </w:tcPr>
          <w:p w:rsidR="006542FA" w:rsidRDefault="006542FA" w:rsidP="00E630A8">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Which all-school goal are you aligning with for your first goal?</w:t>
            </w:r>
            <w:r>
              <w:rPr>
                <w:rFonts w:asciiTheme="minorHAnsi" w:hAnsiTheme="minorHAnsi"/>
                <w:b/>
                <w:color w:val="4F81BD" w:themeColor="accent1"/>
                <w:sz w:val="22"/>
                <w:szCs w:val="24"/>
              </w:rPr>
              <w:t>*</w:t>
            </w:r>
          </w:p>
          <w:p w:rsidR="006542FA" w:rsidRDefault="006542FA" w:rsidP="00E630A8">
            <w:pPr>
              <w:rPr>
                <w:rFonts w:asciiTheme="minorHAnsi" w:hAnsiTheme="minorHAnsi"/>
                <w:b/>
                <w:sz w:val="22"/>
                <w:szCs w:val="24"/>
              </w:rPr>
            </w:pPr>
          </w:p>
          <w:p w:rsidR="006542FA" w:rsidRPr="006E1998" w:rsidRDefault="006E1998" w:rsidP="00E630A8">
            <w:pPr>
              <w:rPr>
                <w:rFonts w:ascii="Eras Medium ITC" w:hAnsi="Eras Medium ITC"/>
                <w:szCs w:val="24"/>
              </w:rPr>
            </w:pPr>
            <w:r>
              <w:rPr>
                <w:rFonts w:ascii="Eras Medium ITC" w:hAnsi="Eras Medium ITC"/>
                <w:szCs w:val="24"/>
              </w:rPr>
              <w:t xml:space="preserve">Writing-comprehensive implementation of Colorado Academic Standards in writing by grade level. Linton will use identified curriculums that best meet each standard.  Our pacing guide will be updated to reflect this and to ensure building wide continuity.  Common rubrics with common scoring practices will be utilized by teams to provide feedback to students.  </w:t>
            </w:r>
          </w:p>
        </w:tc>
        <w:tc>
          <w:tcPr>
            <w:tcW w:w="9758" w:type="dxa"/>
            <w:tcBorders>
              <w:top w:val="single" w:sz="4" w:space="0" w:color="auto"/>
              <w:left w:val="single" w:sz="4" w:space="0" w:color="auto"/>
              <w:bottom w:val="single" w:sz="4" w:space="0" w:color="auto"/>
              <w:right w:val="single" w:sz="4" w:space="0" w:color="auto"/>
            </w:tcBorders>
          </w:tcPr>
          <w:p w:rsidR="006542FA" w:rsidRPr="002D2FF9" w:rsidRDefault="006542FA" w:rsidP="00036998">
            <w:pPr>
              <w:autoSpaceDE w:val="0"/>
              <w:autoSpaceDN w:val="0"/>
              <w:adjustRightInd w:val="0"/>
              <w:rPr>
                <w:rFonts w:ascii="Eras Medium ITC" w:hAnsi="Eras Medium ITC" w:cstheme="minorHAnsi"/>
                <w:bCs/>
                <w:szCs w:val="24"/>
              </w:rPr>
            </w:pPr>
          </w:p>
          <w:p w:rsidR="006542FA" w:rsidRPr="00A444C2" w:rsidRDefault="006542FA" w:rsidP="0010654F">
            <w:pPr>
              <w:rPr>
                <w:rFonts w:asciiTheme="minorHAnsi" w:hAnsiTheme="minorHAnsi"/>
                <w:b/>
                <w:color w:val="0070C0"/>
                <w:sz w:val="22"/>
                <w:szCs w:val="24"/>
              </w:rPr>
            </w:pPr>
          </w:p>
        </w:tc>
      </w:tr>
      <w:tr w:rsidR="006542FA" w:rsidRPr="00A444C2" w:rsidTr="006542FA">
        <w:tc>
          <w:tcPr>
            <w:tcW w:w="0" w:type="auto"/>
            <w:vMerge/>
            <w:tcBorders>
              <w:top w:val="single" w:sz="4" w:space="0" w:color="auto"/>
              <w:left w:val="single" w:sz="4" w:space="0" w:color="auto"/>
              <w:bottom w:val="single" w:sz="4" w:space="0" w:color="auto"/>
              <w:right w:val="single" w:sz="4" w:space="0" w:color="auto"/>
            </w:tcBorders>
            <w:vAlign w:val="center"/>
            <w:hideMark/>
          </w:tcPr>
          <w:p w:rsidR="006542FA" w:rsidRPr="00A444C2" w:rsidRDefault="006542FA">
            <w:pPr>
              <w:rPr>
                <w:rFonts w:asciiTheme="minorHAnsi" w:hAnsiTheme="minorHAnsi"/>
                <w:b/>
                <w:sz w:val="28"/>
                <w:szCs w:val="24"/>
              </w:rPr>
            </w:pPr>
          </w:p>
        </w:tc>
        <w:tc>
          <w:tcPr>
            <w:tcW w:w="3877"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Pr>
                <w:rFonts w:asciiTheme="minorHAnsi" w:hAnsiTheme="minorHAnsi"/>
                <w:b/>
                <w:sz w:val="22"/>
                <w:szCs w:val="24"/>
              </w:rPr>
              <w:t xml:space="preserve"> and WHY</w:t>
            </w:r>
            <w:r w:rsidRPr="00A444C2">
              <w:rPr>
                <w:rFonts w:asciiTheme="minorHAnsi" w:hAnsiTheme="minorHAnsi"/>
                <w:b/>
                <w:sz w:val="22"/>
                <w:szCs w:val="24"/>
              </w:rPr>
              <w:t>?)</w:t>
            </w:r>
          </w:p>
        </w:tc>
        <w:tc>
          <w:tcPr>
            <w:tcW w:w="9758" w:type="dxa"/>
            <w:tcBorders>
              <w:top w:val="single" w:sz="4" w:space="0" w:color="auto"/>
              <w:left w:val="single" w:sz="4" w:space="0" w:color="auto"/>
              <w:bottom w:val="single" w:sz="4" w:space="0" w:color="auto"/>
              <w:right w:val="single" w:sz="4" w:space="0" w:color="auto"/>
            </w:tcBorders>
          </w:tcPr>
          <w:p w:rsidR="006542FA" w:rsidRDefault="006542FA" w:rsidP="00E630A8">
            <w:pPr>
              <w:tabs>
                <w:tab w:val="num" w:pos="720"/>
              </w:tabs>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Select a target area from the HESL “Evaluation Rubric” in which you would like to make growth. We recommend targeting an area from the “Leadership” or “Instructional Expert” areas of the HESLP rubric.</w:t>
            </w:r>
            <w:r>
              <w:rPr>
                <w:rFonts w:asciiTheme="minorHAnsi" w:hAnsiTheme="minorHAnsi"/>
                <w:b/>
                <w:color w:val="4F81BD" w:themeColor="accent1"/>
                <w:sz w:val="22"/>
                <w:szCs w:val="24"/>
              </w:rPr>
              <w:t xml:space="preserve">  After identifying which area (i.e., ‘collaboration’), write a brief sentence or so for each of the following:</w:t>
            </w:r>
          </w:p>
          <w:p w:rsidR="006542FA" w:rsidRDefault="006542FA" w:rsidP="00E630A8">
            <w:pPr>
              <w:pStyle w:val="ListParagraph"/>
              <w:numPr>
                <w:ilvl w:val="0"/>
                <w:numId w:val="11"/>
              </w:numPr>
              <w:tabs>
                <w:tab w:val="num" w:pos="720"/>
              </w:tabs>
              <w:rPr>
                <w:rFonts w:asciiTheme="minorHAnsi" w:hAnsiTheme="minorHAnsi"/>
                <w:b/>
                <w:color w:val="4F81BD" w:themeColor="accent1"/>
                <w:sz w:val="22"/>
                <w:szCs w:val="24"/>
              </w:rPr>
            </w:pPr>
            <w:r w:rsidRPr="00541675">
              <w:rPr>
                <w:rFonts w:asciiTheme="minorHAnsi" w:hAnsiTheme="minorHAnsi"/>
                <w:b/>
                <w:color w:val="4F81BD" w:themeColor="accent1"/>
                <w:sz w:val="22"/>
                <w:szCs w:val="24"/>
              </w:rPr>
              <w:t>WHY you are targeting this area for growth</w:t>
            </w:r>
            <w:r>
              <w:rPr>
                <w:rFonts w:asciiTheme="minorHAnsi" w:hAnsiTheme="minorHAnsi"/>
                <w:b/>
                <w:color w:val="4F81BD" w:themeColor="accent1"/>
                <w:sz w:val="22"/>
                <w:szCs w:val="24"/>
              </w:rPr>
              <w:t>; and,</w:t>
            </w:r>
          </w:p>
          <w:p w:rsidR="006542FA" w:rsidRPr="00541675" w:rsidRDefault="006542FA" w:rsidP="00E630A8">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HOW this target area is aligned with your school’s goal.</w:t>
            </w:r>
          </w:p>
          <w:p w:rsidR="006542FA" w:rsidRDefault="006542FA" w:rsidP="00E630A8">
            <w:pPr>
              <w:rPr>
                <w:rFonts w:asciiTheme="minorHAnsi" w:hAnsiTheme="minorHAnsi"/>
                <w:b/>
                <w:sz w:val="22"/>
                <w:szCs w:val="24"/>
              </w:rPr>
            </w:pPr>
          </w:p>
          <w:p w:rsidR="006542FA" w:rsidRPr="00E97A5C" w:rsidRDefault="006542FA" w:rsidP="00E630A8">
            <w:pPr>
              <w:tabs>
                <w:tab w:val="num" w:pos="720"/>
              </w:tabs>
              <w:rPr>
                <w:rFonts w:asciiTheme="minorHAnsi" w:hAnsiTheme="minorHAnsi"/>
                <w:b/>
                <w:sz w:val="22"/>
                <w:szCs w:val="24"/>
              </w:rPr>
            </w:pPr>
          </w:p>
          <w:p w:rsidR="006542FA" w:rsidRPr="00CF2C75" w:rsidRDefault="00CF2C75" w:rsidP="00E630A8">
            <w:pPr>
              <w:tabs>
                <w:tab w:val="num" w:pos="720"/>
              </w:tabs>
              <w:rPr>
                <w:rFonts w:ascii="Eras Medium ITC" w:hAnsi="Eras Medium ITC"/>
                <w:szCs w:val="24"/>
              </w:rPr>
            </w:pPr>
            <w:r>
              <w:rPr>
                <w:rFonts w:ascii="Eras Medium ITC" w:hAnsi="Eras Medium ITC"/>
                <w:szCs w:val="24"/>
              </w:rPr>
              <w:t xml:space="preserve">I am focusing on target area #10 under Leadership; </w:t>
            </w:r>
            <w:r w:rsidR="006542FA" w:rsidRPr="00CF2C75">
              <w:rPr>
                <w:rFonts w:ascii="Eras Medium ITC" w:hAnsi="Eras Medium ITC"/>
                <w:szCs w:val="24"/>
              </w:rPr>
              <w:t xml:space="preserve">Curriculum Development Advisor </w:t>
            </w:r>
            <w:r>
              <w:rPr>
                <w:rFonts w:ascii="Eras Medium ITC" w:hAnsi="Eras Medium ITC"/>
                <w:szCs w:val="24"/>
              </w:rPr>
              <w:t>for my second goal.  I want to make a commitment to help teachers in my school embed 21</w:t>
            </w:r>
            <w:r w:rsidRPr="00CF2C75">
              <w:rPr>
                <w:rFonts w:ascii="Eras Medium ITC" w:hAnsi="Eras Medium ITC"/>
                <w:szCs w:val="24"/>
                <w:vertAlign w:val="superscript"/>
              </w:rPr>
              <w:t>st</w:t>
            </w:r>
            <w:r w:rsidR="005075E4">
              <w:rPr>
                <w:rFonts w:ascii="Eras Medium ITC" w:hAnsi="Eras Medium ITC"/>
                <w:szCs w:val="24"/>
              </w:rPr>
              <w:t xml:space="preserve"> Century Skills into their writing instruction with students.</w:t>
            </w:r>
          </w:p>
          <w:p w:rsidR="002676CD" w:rsidRDefault="002676CD" w:rsidP="00E630A8">
            <w:pPr>
              <w:tabs>
                <w:tab w:val="num" w:pos="720"/>
              </w:tabs>
              <w:rPr>
                <w:rFonts w:asciiTheme="minorHAnsi" w:hAnsiTheme="minorHAnsi"/>
                <w:b/>
                <w:sz w:val="22"/>
                <w:szCs w:val="24"/>
              </w:rPr>
            </w:pPr>
          </w:p>
          <w:p w:rsidR="006542FA" w:rsidRPr="00CF2C75" w:rsidRDefault="00CF2C75" w:rsidP="00E630A8">
            <w:pPr>
              <w:tabs>
                <w:tab w:val="num" w:pos="720"/>
              </w:tabs>
              <w:rPr>
                <w:rFonts w:ascii="Eras Medium ITC" w:hAnsi="Eras Medium ITC"/>
                <w:color w:val="4F81BD" w:themeColor="accent1"/>
                <w:szCs w:val="24"/>
              </w:rPr>
            </w:pPr>
            <w:r>
              <w:rPr>
                <w:rFonts w:ascii="Eras Medium ITC" w:hAnsi="Eras Medium ITC"/>
                <w:szCs w:val="24"/>
              </w:rPr>
              <w:t>This area of focus fits well with our school improvement plan because we all have the same goal to improve the quality of student learning and to effectively prepare our students to be successful in the 21</w:t>
            </w:r>
            <w:r w:rsidRPr="00CF2C75">
              <w:rPr>
                <w:rFonts w:ascii="Eras Medium ITC" w:hAnsi="Eras Medium ITC"/>
                <w:szCs w:val="24"/>
                <w:vertAlign w:val="superscript"/>
              </w:rPr>
              <w:t>st</w:t>
            </w:r>
            <w:r>
              <w:rPr>
                <w:rFonts w:ascii="Eras Medium ITC" w:hAnsi="Eras Medium ITC"/>
                <w:szCs w:val="24"/>
              </w:rPr>
              <w:t xml:space="preserve"> Century work force.  </w:t>
            </w:r>
          </w:p>
        </w:tc>
        <w:tc>
          <w:tcPr>
            <w:tcW w:w="9758" w:type="dxa"/>
            <w:tcBorders>
              <w:top w:val="single" w:sz="4" w:space="0" w:color="auto"/>
              <w:left w:val="single" w:sz="4" w:space="0" w:color="auto"/>
              <w:bottom w:val="single" w:sz="4" w:space="0" w:color="auto"/>
              <w:right w:val="single" w:sz="4" w:space="0" w:color="auto"/>
            </w:tcBorders>
          </w:tcPr>
          <w:p w:rsidR="006542FA" w:rsidRPr="006542FA" w:rsidRDefault="006542FA" w:rsidP="0010654F">
            <w:pPr>
              <w:tabs>
                <w:tab w:val="num" w:pos="720"/>
              </w:tabs>
              <w:rPr>
                <w:rFonts w:asciiTheme="minorHAnsi" w:hAnsiTheme="minorHAnsi"/>
                <w:b/>
                <w:sz w:val="22"/>
                <w:szCs w:val="24"/>
              </w:rPr>
            </w:pPr>
          </w:p>
        </w:tc>
      </w:tr>
    </w:tbl>
    <w:p w:rsidR="00A81780" w:rsidRDefault="00A81780">
      <w:r>
        <w:br w:type="page"/>
      </w:r>
    </w:p>
    <w:tbl>
      <w:tblPr>
        <w:tblStyle w:val="TableGrid"/>
        <w:tblW w:w="24016" w:type="dxa"/>
        <w:tblInd w:w="198" w:type="dxa"/>
        <w:tblLook w:val="04A0" w:firstRow="1" w:lastRow="0" w:firstColumn="1" w:lastColumn="0" w:noHBand="0" w:noVBand="1"/>
      </w:tblPr>
      <w:tblGrid>
        <w:gridCol w:w="623"/>
        <w:gridCol w:w="3877"/>
        <w:gridCol w:w="9758"/>
        <w:gridCol w:w="9758"/>
      </w:tblGrid>
      <w:tr w:rsidR="006542FA" w:rsidRPr="00A444C2" w:rsidTr="006542FA">
        <w:tc>
          <w:tcPr>
            <w:tcW w:w="0" w:type="auto"/>
            <w:tcBorders>
              <w:top w:val="single" w:sz="4" w:space="0" w:color="auto"/>
              <w:left w:val="single" w:sz="4" w:space="0" w:color="auto"/>
              <w:bottom w:val="single" w:sz="4" w:space="0" w:color="auto"/>
              <w:right w:val="single" w:sz="4" w:space="0" w:color="auto"/>
            </w:tcBorders>
            <w:vAlign w:val="center"/>
            <w:hideMark/>
          </w:tcPr>
          <w:p w:rsidR="006542FA" w:rsidRPr="00A444C2" w:rsidRDefault="006542FA">
            <w:pPr>
              <w:rPr>
                <w:rFonts w:asciiTheme="minorHAnsi" w:hAnsiTheme="minorHAnsi"/>
                <w:b/>
                <w:sz w:val="28"/>
                <w:szCs w:val="24"/>
              </w:rPr>
            </w:pPr>
          </w:p>
        </w:tc>
        <w:tc>
          <w:tcPr>
            <w:tcW w:w="3877"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rPr>
                <w:rFonts w:asciiTheme="minorHAnsi" w:hAnsiTheme="minorHAnsi"/>
                <w:b/>
                <w:sz w:val="22"/>
                <w:szCs w:val="24"/>
              </w:rPr>
            </w:pPr>
            <w:r w:rsidRPr="00A444C2">
              <w:rPr>
                <w:rFonts w:asciiTheme="minorHAnsi" w:hAnsiTheme="minorHAnsi"/>
                <w:b/>
                <w:sz w:val="22"/>
                <w:szCs w:val="24"/>
              </w:rPr>
              <w:t xml:space="preserve">My SMART goal which is worded to </w:t>
            </w:r>
            <w:r w:rsidRPr="00A444C2">
              <w:rPr>
                <w:rFonts w:asciiTheme="minorHAnsi" w:hAnsiTheme="minorHAnsi"/>
                <w:b/>
                <w:i/>
                <w:sz w:val="22"/>
                <w:szCs w:val="24"/>
              </w:rPr>
              <w:t xml:space="preserve">show alignment </w:t>
            </w:r>
            <w:r>
              <w:rPr>
                <w:rFonts w:asciiTheme="minorHAnsi" w:hAnsiTheme="minorHAnsi"/>
                <w:b/>
                <w:i/>
                <w:sz w:val="22"/>
                <w:szCs w:val="24"/>
              </w:rPr>
              <w:t>between SIP</w:t>
            </w:r>
            <w:r w:rsidRPr="00A444C2">
              <w:rPr>
                <w:rFonts w:asciiTheme="minorHAnsi" w:hAnsiTheme="minorHAnsi"/>
                <w:b/>
                <w:i/>
                <w:sz w:val="22"/>
                <w:szCs w:val="24"/>
              </w:rPr>
              <w:t xml:space="preserve"> and HESL Target area</w:t>
            </w:r>
          </w:p>
        </w:tc>
        <w:tc>
          <w:tcPr>
            <w:tcW w:w="9758"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tabs>
                <w:tab w:val="num" w:pos="720"/>
              </w:tabs>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Based on your target area, write growth plan goal #1 here.  How is this aligned with your school’s</w:t>
            </w:r>
          </w:p>
          <w:p w:rsidR="006542FA" w:rsidRDefault="006542FA" w:rsidP="00E630A8">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g</w:t>
            </w:r>
            <w:r w:rsidRPr="00A444C2">
              <w:rPr>
                <w:rFonts w:asciiTheme="minorHAnsi" w:hAnsiTheme="minorHAnsi"/>
                <w:b/>
                <w:color w:val="4F81BD" w:themeColor="accent1"/>
                <w:sz w:val="22"/>
                <w:szCs w:val="24"/>
              </w:rPr>
              <w:t>oal?</w:t>
            </w:r>
          </w:p>
          <w:p w:rsidR="002676CD" w:rsidRDefault="002676CD" w:rsidP="00E630A8">
            <w:pPr>
              <w:tabs>
                <w:tab w:val="num" w:pos="720"/>
              </w:tabs>
              <w:rPr>
                <w:rFonts w:asciiTheme="minorHAnsi" w:hAnsiTheme="minorHAnsi"/>
                <w:b/>
                <w:color w:val="4F81BD" w:themeColor="accent1"/>
                <w:sz w:val="22"/>
                <w:szCs w:val="24"/>
              </w:rPr>
            </w:pPr>
          </w:p>
          <w:p w:rsidR="006542FA" w:rsidRPr="00CF2C75" w:rsidRDefault="00CF2C75" w:rsidP="005075E4">
            <w:pPr>
              <w:tabs>
                <w:tab w:val="num" w:pos="720"/>
              </w:tabs>
              <w:rPr>
                <w:rFonts w:ascii="Eras Medium ITC" w:hAnsi="Eras Medium ITC"/>
                <w:szCs w:val="24"/>
              </w:rPr>
            </w:pPr>
            <w:r>
              <w:rPr>
                <w:rFonts w:ascii="Eras Medium ITC" w:hAnsi="Eras Medium ITC"/>
                <w:szCs w:val="24"/>
              </w:rPr>
              <w:t xml:space="preserve">By April of 2015 I will </w:t>
            </w:r>
            <w:r w:rsidR="005075E4">
              <w:rPr>
                <w:rFonts w:ascii="Eras Medium ITC" w:hAnsi="Eras Medium ITC"/>
                <w:szCs w:val="24"/>
              </w:rPr>
              <w:t>collaborate with at least 5 teachers in my building and assist them in incorporating 21</w:t>
            </w:r>
            <w:r w:rsidR="005075E4" w:rsidRPr="005075E4">
              <w:rPr>
                <w:rFonts w:ascii="Eras Medium ITC" w:hAnsi="Eras Medium ITC"/>
                <w:szCs w:val="24"/>
                <w:vertAlign w:val="superscript"/>
              </w:rPr>
              <w:t>st</w:t>
            </w:r>
            <w:r w:rsidR="005075E4">
              <w:rPr>
                <w:rFonts w:ascii="Eras Medium ITC" w:hAnsi="Eras Medium ITC"/>
                <w:szCs w:val="24"/>
              </w:rPr>
              <w:t xml:space="preserve"> Century skills into their writing instruction with students.  </w:t>
            </w:r>
          </w:p>
        </w:tc>
        <w:tc>
          <w:tcPr>
            <w:tcW w:w="9758" w:type="dxa"/>
            <w:tcBorders>
              <w:top w:val="single" w:sz="4" w:space="0" w:color="auto"/>
              <w:left w:val="single" w:sz="4" w:space="0" w:color="auto"/>
              <w:bottom w:val="single" w:sz="4" w:space="0" w:color="auto"/>
              <w:right w:val="single" w:sz="4" w:space="0" w:color="auto"/>
            </w:tcBorders>
          </w:tcPr>
          <w:p w:rsidR="006542FA" w:rsidRPr="00A444C2" w:rsidRDefault="006542FA" w:rsidP="0010654F">
            <w:pPr>
              <w:tabs>
                <w:tab w:val="num" w:pos="720"/>
              </w:tabs>
              <w:rPr>
                <w:rFonts w:asciiTheme="minorHAnsi" w:hAnsiTheme="minorHAnsi"/>
                <w:b/>
                <w:color w:val="0070C0"/>
                <w:sz w:val="22"/>
                <w:szCs w:val="24"/>
              </w:rPr>
            </w:pPr>
          </w:p>
        </w:tc>
      </w:tr>
      <w:tr w:rsidR="006542FA" w:rsidRPr="00A444C2" w:rsidTr="006542FA">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542FA" w:rsidRPr="00A444C2" w:rsidRDefault="002676CD">
            <w:pPr>
              <w:rPr>
                <w:rFonts w:asciiTheme="minorHAnsi" w:hAnsiTheme="minorHAnsi"/>
                <w:b/>
                <w:sz w:val="28"/>
                <w:szCs w:val="24"/>
              </w:rPr>
            </w:pPr>
            <w:r>
              <w:br w:type="page"/>
            </w:r>
          </w:p>
        </w:tc>
        <w:tc>
          <w:tcPr>
            <w:tcW w:w="3877"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rPr>
                <w:rFonts w:asciiTheme="minorHAnsi" w:hAnsiTheme="minorHAnsi"/>
                <w:b/>
                <w:sz w:val="22"/>
                <w:szCs w:val="24"/>
              </w:rPr>
            </w:pPr>
            <w:r w:rsidRPr="00A444C2">
              <w:rPr>
                <w:rFonts w:asciiTheme="minorHAnsi" w:hAnsiTheme="minorHAnsi"/>
                <w:b/>
                <w:sz w:val="22"/>
                <w:szCs w:val="24"/>
              </w:rPr>
              <w:t>My Strategies/Indicators for carrying out my SMART goal</w:t>
            </w:r>
          </w:p>
          <w:p w:rsidR="006542FA" w:rsidRPr="00A444C2" w:rsidRDefault="006542FA" w:rsidP="00E630A8">
            <w:pPr>
              <w:rPr>
                <w:rFonts w:asciiTheme="minorHAnsi" w:hAnsiTheme="minorHAnsi"/>
                <w:b/>
                <w:sz w:val="22"/>
                <w:szCs w:val="24"/>
              </w:rPr>
            </w:pPr>
          </w:p>
        </w:tc>
        <w:tc>
          <w:tcPr>
            <w:tcW w:w="9758" w:type="dxa"/>
            <w:tcBorders>
              <w:top w:val="single" w:sz="4" w:space="0" w:color="auto"/>
              <w:left w:val="single" w:sz="4" w:space="0" w:color="auto"/>
              <w:bottom w:val="single" w:sz="4" w:space="0" w:color="auto"/>
              <w:right w:val="single" w:sz="4" w:space="0" w:color="auto"/>
            </w:tcBorders>
          </w:tcPr>
          <w:p w:rsidR="006542FA" w:rsidRDefault="006542FA" w:rsidP="00E630A8">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What actions will you need to do to implement your goal? </w:t>
            </w:r>
          </w:p>
          <w:p w:rsidR="002676CD" w:rsidRPr="00A444C2" w:rsidRDefault="002676CD" w:rsidP="00E630A8">
            <w:pPr>
              <w:rPr>
                <w:rFonts w:asciiTheme="minorHAnsi" w:hAnsiTheme="minorHAnsi"/>
                <w:b/>
                <w:color w:val="4F81BD" w:themeColor="accent1"/>
                <w:sz w:val="22"/>
                <w:szCs w:val="24"/>
              </w:rPr>
            </w:pPr>
          </w:p>
          <w:p w:rsidR="005075E4" w:rsidRDefault="005075E4" w:rsidP="00CF2C75">
            <w:pPr>
              <w:pStyle w:val="ListParagraph"/>
              <w:numPr>
                <w:ilvl w:val="0"/>
                <w:numId w:val="19"/>
              </w:numPr>
              <w:rPr>
                <w:rFonts w:ascii="Eras Medium ITC" w:eastAsia="Times New Roman" w:hAnsi="Eras Medium ITC" w:cs="Times New Roman"/>
                <w:szCs w:val="24"/>
              </w:rPr>
            </w:pPr>
            <w:r>
              <w:rPr>
                <w:rFonts w:ascii="Eras Medium ITC" w:eastAsia="Times New Roman" w:hAnsi="Eras Medium ITC" w:cs="Times New Roman"/>
                <w:szCs w:val="24"/>
              </w:rPr>
              <w:t xml:space="preserve">Familiarity with pacing guides and rubrics that each grade level uses </w:t>
            </w:r>
          </w:p>
          <w:p w:rsidR="005075E4" w:rsidRPr="005075E4" w:rsidRDefault="005075E4" w:rsidP="00CF2C75">
            <w:pPr>
              <w:pStyle w:val="ListParagraph"/>
              <w:numPr>
                <w:ilvl w:val="0"/>
                <w:numId w:val="19"/>
              </w:numPr>
              <w:rPr>
                <w:rFonts w:ascii="Eras Medium ITC" w:eastAsia="Times New Roman" w:hAnsi="Eras Medium ITC" w:cs="Times New Roman"/>
                <w:szCs w:val="24"/>
              </w:rPr>
            </w:pPr>
            <w:r>
              <w:rPr>
                <w:rFonts w:ascii="Eras Medium ITC" w:eastAsia="Times New Roman" w:hAnsi="Eras Medium ITC" w:cs="Times New Roman"/>
                <w:szCs w:val="24"/>
              </w:rPr>
              <w:t>Compiling a list of online resources and professional reading materials that staff and students can use</w:t>
            </w:r>
          </w:p>
          <w:p w:rsidR="006542FA" w:rsidRPr="00CF2C75" w:rsidRDefault="00CF2C75" w:rsidP="00CF2C75">
            <w:pPr>
              <w:pStyle w:val="ListParagraph"/>
              <w:numPr>
                <w:ilvl w:val="0"/>
                <w:numId w:val="19"/>
              </w:numPr>
              <w:rPr>
                <w:rFonts w:ascii="Eras Medium ITC" w:eastAsia="Times New Roman" w:hAnsi="Eras Medium ITC" w:cs="Times New Roman"/>
                <w:szCs w:val="24"/>
              </w:rPr>
            </w:pPr>
            <w:r>
              <w:rPr>
                <w:rFonts w:ascii="Eras Medium ITC" w:eastAsia="Times New Roman" w:hAnsi="Eras Medium ITC" w:cs="Courier New"/>
                <w:color w:val="000000"/>
                <w:szCs w:val="24"/>
              </w:rPr>
              <w:t>Grade level team meetings throughout the year to discuss goals, unit by design planning, assessments, and final products</w:t>
            </w:r>
          </w:p>
          <w:p w:rsidR="00CF2C75" w:rsidRPr="00BA287C" w:rsidRDefault="00CF2C75" w:rsidP="00CF2C75">
            <w:pPr>
              <w:pStyle w:val="ListParagraph"/>
              <w:numPr>
                <w:ilvl w:val="0"/>
                <w:numId w:val="19"/>
              </w:numPr>
              <w:rPr>
                <w:rFonts w:ascii="Eras Medium ITC" w:eastAsia="Times New Roman" w:hAnsi="Eras Medium ITC" w:cs="Times New Roman"/>
                <w:szCs w:val="24"/>
              </w:rPr>
            </w:pPr>
            <w:r>
              <w:rPr>
                <w:rFonts w:ascii="Eras Medium ITC" w:eastAsia="Times New Roman" w:hAnsi="Eras Medium ITC" w:cs="Courier New"/>
                <w:color w:val="000000"/>
                <w:szCs w:val="24"/>
              </w:rPr>
              <w:t xml:space="preserve">Creation of </w:t>
            </w:r>
            <w:r w:rsidR="00BA287C">
              <w:rPr>
                <w:rFonts w:ascii="Eras Medium ITC" w:eastAsia="Times New Roman" w:hAnsi="Eras Medium ITC" w:cs="Courier New"/>
                <w:color w:val="000000"/>
                <w:szCs w:val="24"/>
              </w:rPr>
              <w:t>assessments, student reflections, and final products</w:t>
            </w:r>
          </w:p>
          <w:p w:rsidR="006542FA" w:rsidRPr="00BA287C" w:rsidRDefault="00BA287C" w:rsidP="00E630A8">
            <w:pPr>
              <w:pStyle w:val="ListParagraph"/>
              <w:numPr>
                <w:ilvl w:val="0"/>
                <w:numId w:val="19"/>
              </w:numPr>
              <w:rPr>
                <w:rFonts w:ascii="Eras Medium ITC" w:eastAsia="Times New Roman" w:hAnsi="Eras Medium ITC" w:cs="Times New Roman"/>
                <w:szCs w:val="24"/>
              </w:rPr>
            </w:pPr>
            <w:r>
              <w:rPr>
                <w:rFonts w:ascii="Eras Medium ITC" w:eastAsia="Times New Roman" w:hAnsi="Eras Medium ITC" w:cs="Courier New"/>
                <w:color w:val="000000"/>
                <w:szCs w:val="24"/>
              </w:rPr>
              <w:t>De</w:t>
            </w:r>
            <w:r w:rsidR="005075E4">
              <w:rPr>
                <w:rFonts w:ascii="Eras Medium ITC" w:eastAsia="Times New Roman" w:hAnsi="Eras Medium ITC" w:cs="Courier New"/>
                <w:color w:val="000000"/>
                <w:szCs w:val="24"/>
              </w:rPr>
              <w:t>-</w:t>
            </w:r>
            <w:r>
              <w:rPr>
                <w:rFonts w:ascii="Eras Medium ITC" w:eastAsia="Times New Roman" w:hAnsi="Eras Medium ITC" w:cs="Courier New"/>
                <w:color w:val="000000"/>
                <w:szCs w:val="24"/>
              </w:rPr>
              <w:t xml:space="preserve"> briefing meetings to revise units for future use</w:t>
            </w:r>
          </w:p>
        </w:tc>
        <w:tc>
          <w:tcPr>
            <w:tcW w:w="9758" w:type="dxa"/>
            <w:tcBorders>
              <w:top w:val="single" w:sz="4" w:space="0" w:color="auto"/>
              <w:left w:val="single" w:sz="4" w:space="0" w:color="auto"/>
              <w:bottom w:val="single" w:sz="4" w:space="0" w:color="auto"/>
              <w:right w:val="single" w:sz="4" w:space="0" w:color="auto"/>
            </w:tcBorders>
          </w:tcPr>
          <w:p w:rsidR="006542FA" w:rsidRPr="00A444C2" w:rsidRDefault="006542FA" w:rsidP="0010654F">
            <w:pPr>
              <w:rPr>
                <w:rFonts w:asciiTheme="minorHAnsi" w:hAnsiTheme="minorHAnsi"/>
                <w:b/>
                <w:color w:val="0070C0"/>
                <w:sz w:val="22"/>
                <w:szCs w:val="24"/>
              </w:rPr>
            </w:pPr>
          </w:p>
        </w:tc>
      </w:tr>
      <w:tr w:rsidR="006542FA" w:rsidRPr="00A444C2" w:rsidTr="006542FA">
        <w:tc>
          <w:tcPr>
            <w:tcW w:w="0" w:type="auto"/>
            <w:vMerge/>
            <w:tcBorders>
              <w:top w:val="single" w:sz="4" w:space="0" w:color="auto"/>
              <w:left w:val="single" w:sz="4" w:space="0" w:color="auto"/>
              <w:bottom w:val="single" w:sz="4" w:space="0" w:color="auto"/>
              <w:right w:val="single" w:sz="4" w:space="0" w:color="auto"/>
            </w:tcBorders>
            <w:vAlign w:val="center"/>
            <w:hideMark/>
          </w:tcPr>
          <w:p w:rsidR="006542FA" w:rsidRPr="00A444C2" w:rsidRDefault="006542FA">
            <w:pPr>
              <w:rPr>
                <w:rFonts w:asciiTheme="minorHAnsi" w:hAnsiTheme="minorHAnsi"/>
                <w:b/>
                <w:sz w:val="28"/>
                <w:szCs w:val="24"/>
              </w:rPr>
            </w:pPr>
          </w:p>
        </w:tc>
        <w:tc>
          <w:tcPr>
            <w:tcW w:w="3877"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rPr>
                <w:rFonts w:asciiTheme="minorHAnsi" w:hAnsiTheme="minorHAnsi"/>
                <w:b/>
                <w:sz w:val="22"/>
                <w:szCs w:val="24"/>
              </w:rPr>
            </w:pPr>
            <w:r w:rsidRPr="00A444C2">
              <w:rPr>
                <w:rFonts w:asciiTheme="minorHAnsi" w:hAnsiTheme="minorHAnsi"/>
                <w:b/>
                <w:sz w:val="22"/>
                <w:szCs w:val="24"/>
              </w:rPr>
              <w:t>My Partners</w:t>
            </w:r>
          </w:p>
          <w:p w:rsidR="006542FA" w:rsidRPr="00A444C2" w:rsidRDefault="006542FA" w:rsidP="00E630A8">
            <w:pPr>
              <w:rPr>
                <w:rFonts w:asciiTheme="minorHAnsi" w:hAnsiTheme="minorHAnsi"/>
                <w:b/>
                <w:sz w:val="22"/>
                <w:szCs w:val="24"/>
              </w:rPr>
            </w:pPr>
          </w:p>
        </w:tc>
        <w:tc>
          <w:tcPr>
            <w:tcW w:w="9758"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Who will be your partners in implementing your goal/strategies? List staff members, students, parents or others who will be helping you and your school reach this goal.</w:t>
            </w:r>
          </w:p>
          <w:p w:rsidR="006542FA" w:rsidRDefault="006542FA" w:rsidP="00E630A8">
            <w:pPr>
              <w:rPr>
                <w:rFonts w:asciiTheme="minorHAnsi" w:hAnsiTheme="minorHAnsi"/>
                <w:b/>
                <w:color w:val="4F81BD" w:themeColor="accent1"/>
                <w:sz w:val="22"/>
                <w:szCs w:val="24"/>
              </w:rPr>
            </w:pPr>
          </w:p>
          <w:p w:rsidR="006542FA" w:rsidRPr="00A81780" w:rsidRDefault="005075E4" w:rsidP="00A81780">
            <w:pPr>
              <w:pStyle w:val="ListParagraph"/>
              <w:numPr>
                <w:ilvl w:val="0"/>
                <w:numId w:val="25"/>
              </w:numPr>
              <w:rPr>
                <w:rFonts w:ascii="Eras Medium ITC" w:hAnsi="Eras Medium ITC"/>
                <w:szCs w:val="24"/>
              </w:rPr>
            </w:pPr>
            <w:r w:rsidRPr="00A81780">
              <w:rPr>
                <w:rFonts w:ascii="Eras Medium ITC" w:hAnsi="Eras Medium ITC"/>
                <w:szCs w:val="24"/>
              </w:rPr>
              <w:t>Teachers in grades 1</w:t>
            </w:r>
            <w:r w:rsidRPr="00A81780">
              <w:rPr>
                <w:rFonts w:ascii="Eras Medium ITC" w:hAnsi="Eras Medium ITC"/>
                <w:szCs w:val="24"/>
                <w:vertAlign w:val="superscript"/>
              </w:rPr>
              <w:t>st</w:t>
            </w:r>
            <w:r w:rsidRPr="00A81780">
              <w:rPr>
                <w:rFonts w:ascii="Eras Medium ITC" w:hAnsi="Eras Medium ITC"/>
                <w:szCs w:val="24"/>
              </w:rPr>
              <w:t>, 2</w:t>
            </w:r>
            <w:r w:rsidRPr="00A81780">
              <w:rPr>
                <w:rFonts w:ascii="Eras Medium ITC" w:hAnsi="Eras Medium ITC"/>
                <w:szCs w:val="24"/>
                <w:vertAlign w:val="superscript"/>
              </w:rPr>
              <w:t>nd</w:t>
            </w:r>
            <w:r w:rsidRPr="00A81780">
              <w:rPr>
                <w:rFonts w:ascii="Eras Medium ITC" w:hAnsi="Eras Medium ITC"/>
                <w:szCs w:val="24"/>
              </w:rPr>
              <w:t>, and 4</w:t>
            </w:r>
            <w:r w:rsidRPr="00A81780">
              <w:rPr>
                <w:rFonts w:ascii="Eras Medium ITC" w:hAnsi="Eras Medium ITC"/>
                <w:szCs w:val="24"/>
                <w:vertAlign w:val="superscript"/>
              </w:rPr>
              <w:t>th</w:t>
            </w:r>
            <w:r w:rsidRPr="00A81780">
              <w:rPr>
                <w:rFonts w:ascii="Eras Medium ITC" w:hAnsi="Eras Medium ITC"/>
                <w:szCs w:val="24"/>
              </w:rPr>
              <w:t xml:space="preserve"> grade</w:t>
            </w:r>
          </w:p>
          <w:p w:rsidR="00BA287C" w:rsidRPr="00A81780" w:rsidRDefault="00BA287C" w:rsidP="00A81780">
            <w:pPr>
              <w:pStyle w:val="ListParagraph"/>
              <w:numPr>
                <w:ilvl w:val="0"/>
                <w:numId w:val="25"/>
              </w:numPr>
              <w:rPr>
                <w:rFonts w:ascii="Eras Medium ITC" w:hAnsi="Eras Medium ITC"/>
                <w:szCs w:val="24"/>
              </w:rPr>
            </w:pPr>
            <w:r w:rsidRPr="00A81780">
              <w:rPr>
                <w:rFonts w:ascii="Eras Medium ITC" w:hAnsi="Eras Medium ITC"/>
                <w:szCs w:val="24"/>
              </w:rPr>
              <w:t>Media colleagues within district to share ideas from other building</w:t>
            </w:r>
            <w:r w:rsidR="00A81780">
              <w:rPr>
                <w:rFonts w:ascii="Eras Medium ITC" w:hAnsi="Eras Medium ITC"/>
                <w:szCs w:val="24"/>
              </w:rPr>
              <w:t>s</w:t>
            </w:r>
          </w:p>
          <w:p w:rsidR="00BA287C" w:rsidRPr="00A81780" w:rsidRDefault="00BA287C" w:rsidP="00A81780">
            <w:pPr>
              <w:pStyle w:val="ListParagraph"/>
              <w:numPr>
                <w:ilvl w:val="0"/>
                <w:numId w:val="25"/>
              </w:numPr>
              <w:rPr>
                <w:rFonts w:ascii="Eras Medium ITC" w:hAnsi="Eras Medium ITC"/>
                <w:szCs w:val="24"/>
              </w:rPr>
            </w:pPr>
            <w:r w:rsidRPr="00A81780">
              <w:rPr>
                <w:rFonts w:ascii="Eras Medium ITC" w:hAnsi="Eras Medium ITC"/>
                <w:szCs w:val="24"/>
              </w:rPr>
              <w:t xml:space="preserve">Instructional coaches </w:t>
            </w:r>
            <w:r w:rsidR="005075E4" w:rsidRPr="00A81780">
              <w:rPr>
                <w:rFonts w:ascii="Eras Medium ITC" w:hAnsi="Eras Medium ITC"/>
                <w:szCs w:val="24"/>
              </w:rPr>
              <w:t xml:space="preserve">in our building </w:t>
            </w:r>
          </w:p>
        </w:tc>
        <w:tc>
          <w:tcPr>
            <w:tcW w:w="9758" w:type="dxa"/>
            <w:tcBorders>
              <w:top w:val="single" w:sz="4" w:space="0" w:color="auto"/>
              <w:left w:val="single" w:sz="4" w:space="0" w:color="auto"/>
              <w:bottom w:val="single" w:sz="4" w:space="0" w:color="auto"/>
              <w:right w:val="single" w:sz="4" w:space="0" w:color="auto"/>
            </w:tcBorders>
          </w:tcPr>
          <w:p w:rsidR="006542FA" w:rsidRPr="00A444C2" w:rsidRDefault="006542FA" w:rsidP="0010654F">
            <w:pPr>
              <w:rPr>
                <w:rFonts w:asciiTheme="minorHAnsi" w:hAnsiTheme="minorHAnsi"/>
                <w:b/>
                <w:color w:val="0070C0"/>
                <w:sz w:val="22"/>
                <w:szCs w:val="24"/>
              </w:rPr>
            </w:pPr>
          </w:p>
        </w:tc>
      </w:tr>
      <w:tr w:rsidR="006542FA" w:rsidRPr="00A444C2" w:rsidTr="006542FA">
        <w:tc>
          <w:tcPr>
            <w:tcW w:w="0" w:type="auto"/>
            <w:vMerge/>
            <w:tcBorders>
              <w:top w:val="single" w:sz="4" w:space="0" w:color="auto"/>
              <w:left w:val="single" w:sz="4" w:space="0" w:color="auto"/>
              <w:bottom w:val="single" w:sz="4" w:space="0" w:color="auto"/>
              <w:right w:val="single" w:sz="4" w:space="0" w:color="auto"/>
            </w:tcBorders>
            <w:vAlign w:val="center"/>
            <w:hideMark/>
          </w:tcPr>
          <w:p w:rsidR="006542FA" w:rsidRPr="00A444C2" w:rsidRDefault="006542FA">
            <w:pPr>
              <w:rPr>
                <w:rFonts w:asciiTheme="minorHAnsi" w:hAnsiTheme="minorHAnsi"/>
                <w:b/>
                <w:sz w:val="28"/>
                <w:szCs w:val="24"/>
              </w:rPr>
            </w:pPr>
          </w:p>
        </w:tc>
        <w:tc>
          <w:tcPr>
            <w:tcW w:w="3877"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rPr>
                <w:rFonts w:asciiTheme="minorHAnsi" w:hAnsiTheme="minorHAnsi"/>
                <w:b/>
                <w:sz w:val="22"/>
                <w:szCs w:val="24"/>
              </w:rPr>
            </w:pPr>
            <w:r w:rsidRPr="00A444C2">
              <w:rPr>
                <w:rFonts w:asciiTheme="minorHAnsi" w:hAnsiTheme="minorHAnsi"/>
                <w:b/>
                <w:sz w:val="22"/>
                <w:szCs w:val="24"/>
              </w:rPr>
              <w:t>MEASUR</w:t>
            </w:r>
            <w:r>
              <w:rPr>
                <w:rFonts w:asciiTheme="minorHAnsi" w:hAnsiTheme="minorHAnsi"/>
                <w:b/>
                <w:sz w:val="22"/>
                <w:szCs w:val="24"/>
              </w:rPr>
              <w:t xml:space="preserve">ABLE EVIDENCE of Leadership, </w:t>
            </w:r>
            <w:r w:rsidRPr="00A444C2">
              <w:rPr>
                <w:rFonts w:asciiTheme="minorHAnsi" w:hAnsiTheme="minorHAnsi"/>
                <w:b/>
                <w:sz w:val="22"/>
                <w:szCs w:val="24"/>
              </w:rPr>
              <w:t>instruction</w:t>
            </w:r>
            <w:r>
              <w:rPr>
                <w:rFonts w:asciiTheme="minorHAnsi" w:hAnsiTheme="minorHAnsi"/>
                <w:b/>
                <w:sz w:val="22"/>
                <w:szCs w:val="24"/>
              </w:rPr>
              <w:t xml:space="preserve"> and/or collaboration</w:t>
            </w:r>
          </w:p>
          <w:p w:rsidR="006542FA" w:rsidRPr="00A444C2" w:rsidRDefault="006542FA" w:rsidP="00E630A8">
            <w:pPr>
              <w:rPr>
                <w:rFonts w:asciiTheme="minorHAnsi" w:hAnsiTheme="minorHAnsi"/>
                <w:b/>
                <w:sz w:val="22"/>
                <w:szCs w:val="24"/>
              </w:rPr>
            </w:pPr>
          </w:p>
        </w:tc>
        <w:tc>
          <w:tcPr>
            <w:tcW w:w="9758" w:type="dxa"/>
            <w:tcBorders>
              <w:top w:val="single" w:sz="4" w:space="0" w:color="auto"/>
              <w:left w:val="single" w:sz="4" w:space="0" w:color="auto"/>
              <w:bottom w:val="single" w:sz="4" w:space="0" w:color="auto"/>
              <w:right w:val="single" w:sz="4" w:space="0" w:color="auto"/>
            </w:tcBorders>
          </w:tcPr>
          <w:p w:rsidR="006542FA" w:rsidRDefault="006542FA" w:rsidP="00E630A8">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What evidence can you provide that is meaningful proof of how you carried out your strategies for your goal? </w:t>
            </w:r>
          </w:p>
          <w:p w:rsidR="002676CD" w:rsidRPr="00A444C2" w:rsidRDefault="002676CD" w:rsidP="00E630A8">
            <w:pPr>
              <w:rPr>
                <w:rFonts w:asciiTheme="minorHAnsi" w:hAnsiTheme="minorHAnsi"/>
                <w:b/>
                <w:color w:val="4F81BD" w:themeColor="accent1"/>
                <w:sz w:val="22"/>
                <w:szCs w:val="24"/>
              </w:rPr>
            </w:pPr>
          </w:p>
          <w:p w:rsidR="006542FA" w:rsidRDefault="00A81780" w:rsidP="00BA287C">
            <w:pPr>
              <w:pStyle w:val="ListParagraph"/>
              <w:numPr>
                <w:ilvl w:val="0"/>
                <w:numId w:val="21"/>
              </w:numPr>
              <w:rPr>
                <w:rFonts w:ascii="Eras Medium ITC" w:hAnsi="Eras Medium ITC"/>
                <w:szCs w:val="24"/>
              </w:rPr>
            </w:pPr>
            <w:r>
              <w:rPr>
                <w:rFonts w:ascii="Eras Medium ITC" w:hAnsi="Eras Medium ITC"/>
                <w:szCs w:val="24"/>
              </w:rPr>
              <w:t>I will keep n</w:t>
            </w:r>
            <w:r w:rsidR="00BA287C">
              <w:rPr>
                <w:rFonts w:ascii="Eras Medium ITC" w:hAnsi="Eras Medium ITC"/>
                <w:szCs w:val="24"/>
              </w:rPr>
              <w:t>otes from grade level meetings</w:t>
            </w:r>
            <w:r>
              <w:rPr>
                <w:rFonts w:ascii="Eras Medium ITC" w:hAnsi="Eras Medium ITC"/>
                <w:szCs w:val="24"/>
              </w:rPr>
              <w:t>.</w:t>
            </w:r>
          </w:p>
          <w:p w:rsidR="00BA287C" w:rsidRDefault="00A81780" w:rsidP="00BA287C">
            <w:pPr>
              <w:pStyle w:val="ListParagraph"/>
              <w:numPr>
                <w:ilvl w:val="0"/>
                <w:numId w:val="21"/>
              </w:numPr>
              <w:rPr>
                <w:rFonts w:ascii="Eras Medium ITC" w:hAnsi="Eras Medium ITC"/>
                <w:szCs w:val="24"/>
              </w:rPr>
            </w:pPr>
            <w:r>
              <w:rPr>
                <w:rFonts w:ascii="Eras Medium ITC" w:hAnsi="Eras Medium ITC"/>
                <w:szCs w:val="24"/>
              </w:rPr>
              <w:t xml:space="preserve"> I will make c</w:t>
            </w:r>
            <w:r w:rsidR="00BA287C">
              <w:rPr>
                <w:rFonts w:ascii="Eras Medium ITC" w:hAnsi="Eras Medium ITC"/>
                <w:szCs w:val="24"/>
              </w:rPr>
              <w:t>opies of assessments, reflections, and final products</w:t>
            </w:r>
            <w:r>
              <w:rPr>
                <w:rFonts w:ascii="Eras Medium ITC" w:hAnsi="Eras Medium ITC"/>
                <w:szCs w:val="24"/>
              </w:rPr>
              <w:t xml:space="preserve"> that we use.</w:t>
            </w:r>
          </w:p>
          <w:p w:rsidR="006542FA" w:rsidRDefault="00A81780" w:rsidP="00E630A8">
            <w:pPr>
              <w:pStyle w:val="ListParagraph"/>
              <w:numPr>
                <w:ilvl w:val="0"/>
                <w:numId w:val="21"/>
              </w:numPr>
              <w:rPr>
                <w:rFonts w:ascii="Eras Medium ITC" w:hAnsi="Eras Medium ITC"/>
                <w:szCs w:val="24"/>
              </w:rPr>
            </w:pPr>
            <w:r>
              <w:rPr>
                <w:rFonts w:ascii="Eras Medium ITC" w:hAnsi="Eras Medium ITC"/>
                <w:szCs w:val="24"/>
              </w:rPr>
              <w:t>I will post examples of projects and rubrics on the Linton website.</w:t>
            </w:r>
          </w:p>
          <w:p w:rsidR="005075E4" w:rsidRDefault="00A81780" w:rsidP="00E630A8">
            <w:pPr>
              <w:pStyle w:val="ListParagraph"/>
              <w:numPr>
                <w:ilvl w:val="0"/>
                <w:numId w:val="21"/>
              </w:numPr>
              <w:rPr>
                <w:rFonts w:ascii="Eras Medium ITC" w:hAnsi="Eras Medium ITC"/>
                <w:szCs w:val="24"/>
              </w:rPr>
            </w:pPr>
            <w:r>
              <w:rPr>
                <w:rFonts w:ascii="Eras Medium ITC" w:hAnsi="Eras Medium ITC"/>
                <w:szCs w:val="24"/>
              </w:rPr>
              <w:t>I will compile a list</w:t>
            </w:r>
            <w:r w:rsidR="005075E4">
              <w:rPr>
                <w:rFonts w:ascii="Eras Medium ITC" w:hAnsi="Eras Medium ITC"/>
                <w:szCs w:val="24"/>
              </w:rPr>
              <w:t xml:space="preserve"> of online resources for both staff and students to use in the area of writing</w:t>
            </w:r>
            <w:r>
              <w:rPr>
                <w:rFonts w:ascii="Eras Medium ITC" w:hAnsi="Eras Medium ITC"/>
                <w:szCs w:val="24"/>
              </w:rPr>
              <w:t>.</w:t>
            </w:r>
          </w:p>
          <w:p w:rsidR="005075E4" w:rsidRPr="00BA287C" w:rsidRDefault="00A81780" w:rsidP="00E630A8">
            <w:pPr>
              <w:pStyle w:val="ListParagraph"/>
              <w:numPr>
                <w:ilvl w:val="0"/>
                <w:numId w:val="21"/>
              </w:numPr>
              <w:rPr>
                <w:rFonts w:ascii="Eras Medium ITC" w:hAnsi="Eras Medium ITC"/>
                <w:szCs w:val="24"/>
              </w:rPr>
            </w:pPr>
            <w:r>
              <w:rPr>
                <w:rFonts w:ascii="Eras Medium ITC" w:hAnsi="Eras Medium ITC"/>
                <w:szCs w:val="24"/>
              </w:rPr>
              <w:t>I will retain c</w:t>
            </w:r>
            <w:r w:rsidR="005075E4">
              <w:rPr>
                <w:rFonts w:ascii="Eras Medium ITC" w:hAnsi="Eras Medium ITC"/>
                <w:szCs w:val="24"/>
              </w:rPr>
              <w:t>opies of receipts for professional resources purchased for the Media Center</w:t>
            </w:r>
            <w:r>
              <w:rPr>
                <w:rFonts w:ascii="Eras Medium ITC" w:hAnsi="Eras Medium ITC"/>
                <w:szCs w:val="24"/>
              </w:rPr>
              <w:t>.</w:t>
            </w:r>
          </w:p>
        </w:tc>
        <w:tc>
          <w:tcPr>
            <w:tcW w:w="9758" w:type="dxa"/>
            <w:tcBorders>
              <w:top w:val="single" w:sz="4" w:space="0" w:color="auto"/>
              <w:left w:val="single" w:sz="4" w:space="0" w:color="auto"/>
              <w:bottom w:val="single" w:sz="4" w:space="0" w:color="auto"/>
              <w:right w:val="single" w:sz="4" w:space="0" w:color="auto"/>
            </w:tcBorders>
          </w:tcPr>
          <w:p w:rsidR="006542FA" w:rsidRPr="00A444C2" w:rsidRDefault="006542FA" w:rsidP="00404CC4">
            <w:pPr>
              <w:rPr>
                <w:rFonts w:asciiTheme="minorHAnsi" w:hAnsiTheme="minorHAnsi"/>
                <w:b/>
                <w:color w:val="4F81BD" w:themeColor="accent1"/>
                <w:sz w:val="22"/>
                <w:szCs w:val="24"/>
              </w:rPr>
            </w:pPr>
          </w:p>
        </w:tc>
      </w:tr>
    </w:tbl>
    <w:p w:rsidR="001B758D" w:rsidRDefault="001B758D">
      <w:r>
        <w:br w:type="page"/>
      </w:r>
    </w:p>
    <w:tbl>
      <w:tblPr>
        <w:tblStyle w:val="TableGrid"/>
        <w:tblW w:w="24016" w:type="dxa"/>
        <w:tblInd w:w="198" w:type="dxa"/>
        <w:tblLook w:val="04A0" w:firstRow="1" w:lastRow="0" w:firstColumn="1" w:lastColumn="0" w:noHBand="0" w:noVBand="1"/>
      </w:tblPr>
      <w:tblGrid>
        <w:gridCol w:w="623"/>
        <w:gridCol w:w="3877"/>
        <w:gridCol w:w="9758"/>
        <w:gridCol w:w="9758"/>
      </w:tblGrid>
      <w:tr w:rsidR="006542FA" w:rsidRPr="00A444C2" w:rsidTr="006542FA">
        <w:tc>
          <w:tcPr>
            <w:tcW w:w="0" w:type="auto"/>
            <w:tcBorders>
              <w:top w:val="single" w:sz="4" w:space="0" w:color="auto"/>
              <w:left w:val="single" w:sz="4" w:space="0" w:color="auto"/>
              <w:bottom w:val="single" w:sz="4" w:space="0" w:color="auto"/>
              <w:right w:val="single" w:sz="4" w:space="0" w:color="auto"/>
            </w:tcBorders>
            <w:vAlign w:val="center"/>
          </w:tcPr>
          <w:p w:rsidR="006542FA" w:rsidRPr="00A444C2" w:rsidRDefault="006542FA">
            <w:pPr>
              <w:rPr>
                <w:rFonts w:asciiTheme="minorHAnsi" w:hAnsiTheme="minorHAnsi"/>
                <w:b/>
                <w:sz w:val="28"/>
                <w:szCs w:val="24"/>
              </w:rPr>
            </w:pPr>
          </w:p>
        </w:tc>
        <w:tc>
          <w:tcPr>
            <w:tcW w:w="3877" w:type="dxa"/>
            <w:tcBorders>
              <w:top w:val="single" w:sz="4" w:space="0" w:color="auto"/>
              <w:left w:val="single" w:sz="4" w:space="0" w:color="auto"/>
              <w:bottom w:val="single" w:sz="4" w:space="0" w:color="auto"/>
              <w:right w:val="single" w:sz="4" w:space="0" w:color="auto"/>
            </w:tcBorders>
          </w:tcPr>
          <w:p w:rsidR="006542FA" w:rsidRPr="00A444C2" w:rsidRDefault="006542FA" w:rsidP="00E630A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758" w:type="dxa"/>
            <w:tcBorders>
              <w:top w:val="single" w:sz="4" w:space="0" w:color="auto"/>
              <w:left w:val="single" w:sz="4" w:space="0" w:color="auto"/>
              <w:bottom w:val="single" w:sz="4" w:space="0" w:color="auto"/>
              <w:right w:val="single" w:sz="4" w:space="0" w:color="auto"/>
            </w:tcBorders>
          </w:tcPr>
          <w:p w:rsidR="006542FA" w:rsidRDefault="006542FA" w:rsidP="00E630A8">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evidence can you provide that shows how what you taught or implemented resulted in student growth?</w:t>
            </w:r>
          </w:p>
          <w:p w:rsidR="002676CD" w:rsidRDefault="002676CD" w:rsidP="00E630A8">
            <w:pPr>
              <w:rPr>
                <w:rFonts w:asciiTheme="minorHAnsi" w:hAnsiTheme="minorHAnsi"/>
                <w:b/>
                <w:color w:val="4F81BD" w:themeColor="accent1"/>
                <w:sz w:val="22"/>
                <w:szCs w:val="24"/>
              </w:rPr>
            </w:pPr>
          </w:p>
          <w:p w:rsidR="002A4FC8" w:rsidRDefault="002A4FC8" w:rsidP="00E630A8">
            <w:pPr>
              <w:pStyle w:val="ListParagraph"/>
              <w:numPr>
                <w:ilvl w:val="0"/>
                <w:numId w:val="22"/>
              </w:numPr>
              <w:rPr>
                <w:rFonts w:ascii="Eras Medium ITC" w:hAnsi="Eras Medium ITC"/>
                <w:szCs w:val="24"/>
              </w:rPr>
            </w:pPr>
            <w:r>
              <w:rPr>
                <w:rFonts w:ascii="Eras Medium ITC" w:hAnsi="Eras Medium ITC"/>
                <w:szCs w:val="24"/>
              </w:rPr>
              <w:t>Formative assessment-students doing self-reflections of their written work using the common rubrics at each grade level</w:t>
            </w:r>
          </w:p>
          <w:p w:rsidR="006542FA" w:rsidRDefault="002A4FC8" w:rsidP="002A4FC8">
            <w:pPr>
              <w:pStyle w:val="ListParagraph"/>
              <w:numPr>
                <w:ilvl w:val="0"/>
                <w:numId w:val="22"/>
              </w:numPr>
              <w:rPr>
                <w:rFonts w:ascii="Eras Medium ITC" w:hAnsi="Eras Medium ITC"/>
                <w:szCs w:val="24"/>
              </w:rPr>
            </w:pPr>
            <w:r>
              <w:rPr>
                <w:rFonts w:ascii="Eras Medium ITC" w:hAnsi="Eras Medium ITC"/>
                <w:szCs w:val="24"/>
              </w:rPr>
              <w:t>Summative assessment-increased student achievement on common summative writing assessments in our district; increased student achievement on the TCAP/PARCC assessments in the area of writing</w:t>
            </w:r>
          </w:p>
          <w:p w:rsidR="002A4FC8" w:rsidRPr="002A4FC8" w:rsidRDefault="002A4FC8" w:rsidP="002A4FC8">
            <w:pPr>
              <w:pStyle w:val="ListParagraph"/>
              <w:numPr>
                <w:ilvl w:val="0"/>
                <w:numId w:val="22"/>
              </w:numPr>
              <w:rPr>
                <w:rFonts w:ascii="Eras Medium ITC" w:hAnsi="Eras Medium ITC"/>
                <w:szCs w:val="24"/>
              </w:rPr>
            </w:pPr>
            <w:r>
              <w:rPr>
                <w:rFonts w:ascii="Eras Medium ITC" w:hAnsi="Eras Medium ITC"/>
                <w:szCs w:val="24"/>
              </w:rPr>
              <w:t>Observations of students-are they successfully using the resources and strategies they have learned to help them be</w:t>
            </w:r>
            <w:r w:rsidR="00A81780">
              <w:rPr>
                <w:rFonts w:ascii="Eras Medium ITC" w:hAnsi="Eras Medium ITC"/>
                <w:szCs w:val="24"/>
              </w:rPr>
              <w:t>come</w:t>
            </w:r>
            <w:bookmarkStart w:id="0" w:name="_GoBack"/>
            <w:bookmarkEnd w:id="0"/>
            <w:r>
              <w:rPr>
                <w:rFonts w:ascii="Eras Medium ITC" w:hAnsi="Eras Medium ITC"/>
                <w:szCs w:val="24"/>
              </w:rPr>
              <w:t xml:space="preserve"> better writers? </w:t>
            </w:r>
          </w:p>
        </w:tc>
        <w:tc>
          <w:tcPr>
            <w:tcW w:w="9758" w:type="dxa"/>
            <w:tcBorders>
              <w:top w:val="single" w:sz="4" w:space="0" w:color="auto"/>
              <w:left w:val="single" w:sz="4" w:space="0" w:color="auto"/>
              <w:bottom w:val="single" w:sz="4" w:space="0" w:color="auto"/>
              <w:right w:val="single" w:sz="4" w:space="0" w:color="auto"/>
            </w:tcBorders>
          </w:tcPr>
          <w:p w:rsidR="006542FA" w:rsidRPr="00A444C2" w:rsidRDefault="006542FA" w:rsidP="00404CC4">
            <w:pPr>
              <w:rPr>
                <w:rFonts w:asciiTheme="minorHAnsi" w:hAnsiTheme="minorHAnsi"/>
                <w:b/>
                <w:color w:val="4F81BD" w:themeColor="accent1"/>
                <w:sz w:val="22"/>
                <w:szCs w:val="24"/>
              </w:rPr>
            </w:pPr>
          </w:p>
        </w:tc>
      </w:tr>
    </w:tbl>
    <w:p w:rsidR="00BC252B" w:rsidRDefault="00BC252B" w:rsidP="00BC252B">
      <w:pPr>
        <w:rPr>
          <w:rFonts w:asciiTheme="minorHAnsi" w:hAnsiTheme="minorHAnsi"/>
          <w:b/>
          <w:bCs/>
          <w:sz w:val="22"/>
        </w:rPr>
      </w:pPr>
    </w:p>
    <w:p w:rsidR="002676CD" w:rsidRDefault="002676CD" w:rsidP="00BC252B">
      <w:pPr>
        <w:rPr>
          <w:rFonts w:asciiTheme="minorHAnsi" w:hAnsiTheme="minorHAnsi"/>
          <w:b/>
          <w:bCs/>
          <w:sz w:val="22"/>
        </w:rPr>
      </w:pPr>
    </w:p>
    <w:p w:rsidR="002676CD" w:rsidRDefault="002676CD" w:rsidP="00BC252B">
      <w:pPr>
        <w:rPr>
          <w:rFonts w:asciiTheme="minorHAnsi" w:hAnsiTheme="minorHAnsi"/>
          <w:b/>
          <w:bCs/>
          <w:sz w:val="22"/>
        </w:rPr>
      </w:pPr>
    </w:p>
    <w:p w:rsidR="00BA287C" w:rsidRDefault="00BA287C" w:rsidP="00BC252B">
      <w:pPr>
        <w:rPr>
          <w:rFonts w:asciiTheme="minorHAnsi" w:hAnsiTheme="minorHAnsi"/>
          <w:b/>
          <w:bCs/>
          <w:sz w:val="22"/>
        </w:rPr>
      </w:pPr>
    </w:p>
    <w:p w:rsidR="00BA287C" w:rsidRDefault="00BA287C" w:rsidP="00BC252B">
      <w:pPr>
        <w:rPr>
          <w:rFonts w:asciiTheme="minorHAnsi" w:hAnsiTheme="minorHAnsi"/>
          <w:b/>
          <w:bCs/>
          <w:sz w:val="22"/>
        </w:rPr>
      </w:pPr>
    </w:p>
    <w:p w:rsidR="00BA287C" w:rsidRDefault="00BA287C" w:rsidP="00BC252B">
      <w:pPr>
        <w:rPr>
          <w:rFonts w:asciiTheme="minorHAnsi" w:hAnsiTheme="minorHAnsi"/>
          <w:b/>
          <w:bCs/>
          <w:sz w:val="22"/>
        </w:rPr>
      </w:pPr>
    </w:p>
    <w:p w:rsidR="002676CD" w:rsidRPr="00A444C2" w:rsidRDefault="002676CD" w:rsidP="00BC252B">
      <w:pPr>
        <w:rPr>
          <w:rFonts w:asciiTheme="minorHAnsi" w:hAnsiTheme="minorHAnsi"/>
          <w:b/>
          <w:bCs/>
          <w:sz w:val="22"/>
        </w:rPr>
      </w:pPr>
    </w:p>
    <w:p w:rsidR="00BC252B" w:rsidRPr="00A444C2" w:rsidRDefault="00BC252B" w:rsidP="00063275">
      <w:pPr>
        <w:rPr>
          <w:rFonts w:asciiTheme="minorHAnsi" w:hAnsiTheme="minorHAnsi"/>
          <w:b/>
          <w:color w:val="4F81BD" w:themeColor="accent1"/>
          <w:sz w:val="22"/>
          <w:szCs w:val="24"/>
        </w:rPr>
      </w:pPr>
    </w:p>
    <w:sectPr w:rsidR="00BC252B" w:rsidRPr="00A444C2" w:rsidSect="00672F79">
      <w:footerReference w:type="default" r:id="rId9"/>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E8E" w:rsidRDefault="00BA7E8E" w:rsidP="00672F79">
      <w:pPr>
        <w:spacing w:line="240" w:lineRule="auto"/>
      </w:pPr>
      <w:r>
        <w:separator/>
      </w:r>
    </w:p>
  </w:endnote>
  <w:endnote w:type="continuationSeparator" w:id="0">
    <w:p w:rsidR="00BA7E8E" w:rsidRDefault="00BA7E8E"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F79" w:rsidRPr="00541675" w:rsidRDefault="00DB115C">
    <w:pPr>
      <w:pStyle w:val="Footer"/>
      <w:rPr>
        <w:sz w:val="22"/>
      </w:rPr>
    </w:pPr>
    <w:r w:rsidRPr="00541675">
      <w:rPr>
        <w:sz w:val="22"/>
      </w:rPr>
      <w:t>SMART Goals:</w:t>
    </w:r>
  </w:p>
  <w:p w:rsidR="00DB115C" w:rsidRPr="00541675" w:rsidRDefault="00DB115C">
    <w:pPr>
      <w:pStyle w:val="Footer"/>
      <w:rPr>
        <w:sz w:val="22"/>
      </w:rPr>
    </w:pPr>
    <w:r w:rsidRPr="00541675">
      <w:rPr>
        <w:sz w:val="22"/>
      </w:rPr>
      <w:sym w:font="Wingdings" w:char="F071"/>
    </w:r>
    <w:r w:rsidRPr="00541675">
      <w:rPr>
        <w:sz w:val="22"/>
      </w:rPr>
      <w:t xml:space="preserve"> </w:t>
    </w:r>
    <w:r w:rsidRPr="00541675">
      <w:rPr>
        <w:rFonts w:asciiTheme="minorHAnsi" w:hAnsiTheme="minorHAnsi"/>
        <w:sz w:val="18"/>
      </w:rPr>
      <w:t xml:space="preserve">Specific  </w:t>
    </w:r>
    <w:r w:rsidRPr="00541675">
      <w:rPr>
        <w:rFonts w:asciiTheme="minorHAnsi" w:hAnsiTheme="minorHAnsi"/>
        <w:sz w:val="18"/>
      </w:rPr>
      <w:sym w:font="Wingdings" w:char="F071"/>
    </w:r>
    <w:r w:rsidRPr="00541675">
      <w:rPr>
        <w:rFonts w:asciiTheme="minorHAnsi" w:hAnsiTheme="minorHAnsi"/>
        <w:sz w:val="18"/>
      </w:rPr>
      <w:t xml:space="preserve"> Measurable   </w:t>
    </w:r>
    <w:r w:rsidRPr="00541675">
      <w:rPr>
        <w:rFonts w:asciiTheme="minorHAnsi" w:hAnsiTheme="minorHAnsi"/>
        <w:sz w:val="18"/>
      </w:rPr>
      <w:sym w:font="Wingdings" w:char="F071"/>
    </w:r>
    <w:r w:rsidR="00541675" w:rsidRPr="00541675">
      <w:rPr>
        <w:rFonts w:asciiTheme="minorHAnsi" w:hAnsiTheme="minorHAnsi"/>
        <w:sz w:val="18"/>
      </w:rPr>
      <w:t xml:space="preserve"> Achievable</w:t>
    </w:r>
    <w:r w:rsidRPr="00541675">
      <w:rPr>
        <w:rFonts w:asciiTheme="minorHAnsi" w:hAnsiTheme="minorHAnsi"/>
        <w:sz w:val="18"/>
      </w:rPr>
      <w:t xml:space="preserve">  </w:t>
    </w:r>
    <w:r w:rsidRPr="00541675">
      <w:rPr>
        <w:rFonts w:asciiTheme="minorHAnsi" w:hAnsiTheme="minorHAnsi"/>
        <w:sz w:val="18"/>
      </w:rPr>
      <w:sym w:font="Wingdings" w:char="F071"/>
    </w:r>
    <w:r w:rsidRPr="00541675">
      <w:rPr>
        <w:rFonts w:asciiTheme="minorHAnsi" w:hAnsiTheme="minorHAnsi"/>
        <w:sz w:val="18"/>
      </w:rPr>
      <w:t xml:space="preserve"> R</w:t>
    </w:r>
    <w:r w:rsidR="00541675" w:rsidRPr="00541675">
      <w:rPr>
        <w:rFonts w:asciiTheme="minorHAnsi" w:hAnsiTheme="minorHAnsi"/>
        <w:sz w:val="18"/>
      </w:rPr>
      <w:t>esults-focused</w:t>
    </w:r>
    <w:r w:rsidRPr="00541675">
      <w:rPr>
        <w:rFonts w:asciiTheme="minorHAnsi" w:hAnsiTheme="minorHAnsi"/>
        <w:sz w:val="18"/>
      </w:rPr>
      <w:t xml:space="preserve">  </w:t>
    </w:r>
    <w:r w:rsidRPr="00541675">
      <w:rPr>
        <w:rFonts w:asciiTheme="minorHAnsi" w:hAnsiTheme="minorHAnsi"/>
        <w:sz w:val="18"/>
      </w:rPr>
      <w:sym w:font="Wingdings" w:char="F071"/>
    </w:r>
    <w:r w:rsidR="00541675" w:rsidRPr="00541675">
      <w:rPr>
        <w:rFonts w:asciiTheme="minorHAnsi" w:hAnsiTheme="minorHAnsi"/>
        <w:sz w:val="18"/>
      </w:rPr>
      <w:t xml:space="preserve"> Time-bound</w:t>
    </w:r>
  </w:p>
  <w:p w:rsidR="00672F79" w:rsidRDefault="00672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E8E" w:rsidRDefault="00BA7E8E" w:rsidP="00672F79">
      <w:pPr>
        <w:spacing w:line="240" w:lineRule="auto"/>
      </w:pPr>
      <w:r>
        <w:separator/>
      </w:r>
    </w:p>
  </w:footnote>
  <w:footnote w:type="continuationSeparator" w:id="0">
    <w:p w:rsidR="00BA7E8E" w:rsidRDefault="00BA7E8E"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12A5A19"/>
    <w:multiLevelType w:val="hybridMultilevel"/>
    <w:tmpl w:val="46B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457B0C"/>
    <w:multiLevelType w:val="hybridMultilevel"/>
    <w:tmpl w:val="7A769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D3E14"/>
    <w:multiLevelType w:val="hybridMultilevel"/>
    <w:tmpl w:val="9F1EB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DC4C85"/>
    <w:multiLevelType w:val="hybridMultilevel"/>
    <w:tmpl w:val="ADCA8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543449"/>
    <w:multiLevelType w:val="hybridMultilevel"/>
    <w:tmpl w:val="271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10367"/>
    <w:multiLevelType w:val="hybridMultilevel"/>
    <w:tmpl w:val="6198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C63C5C"/>
    <w:multiLevelType w:val="hybridMultilevel"/>
    <w:tmpl w:val="2F0C4400"/>
    <w:lvl w:ilvl="0" w:tplc="DAF46F66">
      <w:start w:val="5"/>
      <w:numFmt w:val="bullet"/>
      <w:lvlText w:val=""/>
      <w:lvlJc w:val="left"/>
      <w:pPr>
        <w:ind w:left="0" w:hanging="360"/>
      </w:pPr>
      <w:rPr>
        <w:rFonts w:ascii="Symbol" w:eastAsia="Times New Roman" w:hAnsi="Symbol"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B632D5"/>
    <w:multiLevelType w:val="hybridMultilevel"/>
    <w:tmpl w:val="8A04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C55D43"/>
    <w:multiLevelType w:val="hybridMultilevel"/>
    <w:tmpl w:val="B1522504"/>
    <w:lvl w:ilvl="0" w:tplc="263657F4">
      <w:start w:val="5"/>
      <w:numFmt w:val="bullet"/>
      <w:lvlText w:val=""/>
      <w:lvlJc w:val="left"/>
      <w:pPr>
        <w:ind w:left="0" w:hanging="360"/>
      </w:pPr>
      <w:rPr>
        <w:rFonts w:ascii="Symbol" w:eastAsia="Times New Roman" w:hAnsi="Symbol" w:cs="Courier New" w:hint="default"/>
        <w:color w:val="000000"/>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587B1EB8"/>
    <w:multiLevelType w:val="hybridMultilevel"/>
    <w:tmpl w:val="8404FF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9D05B40"/>
    <w:multiLevelType w:val="hybridMultilevel"/>
    <w:tmpl w:val="BF70BC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BB1651"/>
    <w:multiLevelType w:val="hybridMultilevel"/>
    <w:tmpl w:val="A8AA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2211C0"/>
    <w:multiLevelType w:val="hybridMultilevel"/>
    <w:tmpl w:val="1BA264D4"/>
    <w:lvl w:ilvl="0" w:tplc="F6E8BC22">
      <w:numFmt w:val="bullet"/>
      <w:lvlText w:val=""/>
      <w:lvlJc w:val="left"/>
      <w:pPr>
        <w:ind w:left="0" w:hanging="360"/>
      </w:pPr>
      <w:rPr>
        <w:rFonts w:ascii="Symbol" w:eastAsia="Times New Roman" w:hAnsi="Symbol"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nsid w:val="7A3C3585"/>
    <w:multiLevelType w:val="hybridMultilevel"/>
    <w:tmpl w:val="BD9C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10"/>
  </w:num>
  <w:num w:numId="5">
    <w:abstractNumId w:val="20"/>
  </w:num>
  <w:num w:numId="6">
    <w:abstractNumId w:val="2"/>
  </w:num>
  <w:num w:numId="7">
    <w:abstractNumId w:val="3"/>
  </w:num>
  <w:num w:numId="8">
    <w:abstractNumId w:val="4"/>
  </w:num>
  <w:num w:numId="9">
    <w:abstractNumId w:val="5"/>
  </w:num>
  <w:num w:numId="10">
    <w:abstractNumId w:val="24"/>
  </w:num>
  <w:num w:numId="11">
    <w:abstractNumId w:val="15"/>
  </w:num>
  <w:num w:numId="12">
    <w:abstractNumId w:val="11"/>
  </w:num>
  <w:num w:numId="13">
    <w:abstractNumId w:val="9"/>
  </w:num>
  <w:num w:numId="14">
    <w:abstractNumId w:val="14"/>
  </w:num>
  <w:num w:numId="15">
    <w:abstractNumId w:val="17"/>
  </w:num>
  <w:num w:numId="16">
    <w:abstractNumId w:val="22"/>
  </w:num>
  <w:num w:numId="17">
    <w:abstractNumId w:val="7"/>
  </w:num>
  <w:num w:numId="18">
    <w:abstractNumId w:val="6"/>
  </w:num>
  <w:num w:numId="19">
    <w:abstractNumId w:val="19"/>
  </w:num>
  <w:num w:numId="20">
    <w:abstractNumId w:val="12"/>
  </w:num>
  <w:num w:numId="21">
    <w:abstractNumId w:val="16"/>
  </w:num>
  <w:num w:numId="22">
    <w:abstractNumId w:val="21"/>
  </w:num>
  <w:num w:numId="23">
    <w:abstractNumId w:val="18"/>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36998"/>
    <w:rsid w:val="00041408"/>
    <w:rsid w:val="0004336D"/>
    <w:rsid w:val="0004624B"/>
    <w:rsid w:val="00051B92"/>
    <w:rsid w:val="00063275"/>
    <w:rsid w:val="000933AD"/>
    <w:rsid w:val="00096B68"/>
    <w:rsid w:val="00104F2F"/>
    <w:rsid w:val="00130075"/>
    <w:rsid w:val="001512AC"/>
    <w:rsid w:val="00152782"/>
    <w:rsid w:val="001722E8"/>
    <w:rsid w:val="001753DA"/>
    <w:rsid w:val="001779AC"/>
    <w:rsid w:val="00181E3F"/>
    <w:rsid w:val="00183C32"/>
    <w:rsid w:val="001B758D"/>
    <w:rsid w:val="001E1744"/>
    <w:rsid w:val="00221918"/>
    <w:rsid w:val="002676CD"/>
    <w:rsid w:val="00275F26"/>
    <w:rsid w:val="00287A32"/>
    <w:rsid w:val="002A4FC8"/>
    <w:rsid w:val="002B4F6E"/>
    <w:rsid w:val="002D2AB6"/>
    <w:rsid w:val="002F2EE8"/>
    <w:rsid w:val="00302159"/>
    <w:rsid w:val="00303E4B"/>
    <w:rsid w:val="003565F7"/>
    <w:rsid w:val="003B1241"/>
    <w:rsid w:val="00484685"/>
    <w:rsid w:val="004D277B"/>
    <w:rsid w:val="004F34E4"/>
    <w:rsid w:val="005075E4"/>
    <w:rsid w:val="005110F7"/>
    <w:rsid w:val="00513FBC"/>
    <w:rsid w:val="00541675"/>
    <w:rsid w:val="005460BF"/>
    <w:rsid w:val="00553739"/>
    <w:rsid w:val="00562F70"/>
    <w:rsid w:val="005A6978"/>
    <w:rsid w:val="005B5151"/>
    <w:rsid w:val="005B7345"/>
    <w:rsid w:val="005D7FF3"/>
    <w:rsid w:val="005E3ADE"/>
    <w:rsid w:val="0060352C"/>
    <w:rsid w:val="00645923"/>
    <w:rsid w:val="006501EF"/>
    <w:rsid w:val="006542FA"/>
    <w:rsid w:val="0067138E"/>
    <w:rsid w:val="00672F79"/>
    <w:rsid w:val="006A2287"/>
    <w:rsid w:val="006C0BA6"/>
    <w:rsid w:val="006E1998"/>
    <w:rsid w:val="006E42D8"/>
    <w:rsid w:val="0071122E"/>
    <w:rsid w:val="007138B1"/>
    <w:rsid w:val="00755CE5"/>
    <w:rsid w:val="00777D2B"/>
    <w:rsid w:val="007929A4"/>
    <w:rsid w:val="007C5BA7"/>
    <w:rsid w:val="007F2F1B"/>
    <w:rsid w:val="008161C6"/>
    <w:rsid w:val="00836E39"/>
    <w:rsid w:val="00842DC2"/>
    <w:rsid w:val="00852A3B"/>
    <w:rsid w:val="0089037C"/>
    <w:rsid w:val="008C2C1A"/>
    <w:rsid w:val="008D1602"/>
    <w:rsid w:val="008D6C23"/>
    <w:rsid w:val="008E7206"/>
    <w:rsid w:val="00901FF4"/>
    <w:rsid w:val="009332E8"/>
    <w:rsid w:val="009465E4"/>
    <w:rsid w:val="00952B3B"/>
    <w:rsid w:val="00955305"/>
    <w:rsid w:val="00991B71"/>
    <w:rsid w:val="009A04D9"/>
    <w:rsid w:val="009D4820"/>
    <w:rsid w:val="00A346ED"/>
    <w:rsid w:val="00A444C2"/>
    <w:rsid w:val="00A44FBB"/>
    <w:rsid w:val="00A46628"/>
    <w:rsid w:val="00A81780"/>
    <w:rsid w:val="00A94BD6"/>
    <w:rsid w:val="00A95130"/>
    <w:rsid w:val="00AA6B56"/>
    <w:rsid w:val="00AC44E7"/>
    <w:rsid w:val="00B10F4D"/>
    <w:rsid w:val="00B1240E"/>
    <w:rsid w:val="00B51345"/>
    <w:rsid w:val="00B908EF"/>
    <w:rsid w:val="00BA287C"/>
    <w:rsid w:val="00BA40C4"/>
    <w:rsid w:val="00BA7E8E"/>
    <w:rsid w:val="00BB3FAC"/>
    <w:rsid w:val="00BC252B"/>
    <w:rsid w:val="00BE07EC"/>
    <w:rsid w:val="00BF11F7"/>
    <w:rsid w:val="00C50825"/>
    <w:rsid w:val="00C77B87"/>
    <w:rsid w:val="00C973A2"/>
    <w:rsid w:val="00CA1D28"/>
    <w:rsid w:val="00CF2C75"/>
    <w:rsid w:val="00CF4EA6"/>
    <w:rsid w:val="00D13F40"/>
    <w:rsid w:val="00D35CC6"/>
    <w:rsid w:val="00DB115C"/>
    <w:rsid w:val="00DF5863"/>
    <w:rsid w:val="00E00775"/>
    <w:rsid w:val="00E0544E"/>
    <w:rsid w:val="00E121EA"/>
    <w:rsid w:val="00E36028"/>
    <w:rsid w:val="00E97A5C"/>
    <w:rsid w:val="00EA26A0"/>
    <w:rsid w:val="00EF1DBF"/>
    <w:rsid w:val="00F01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B0CE1-BE5E-4AD4-AC3A-1C8E8154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Sandy Scheirman</cp:lastModifiedBy>
  <cp:revision>14</cp:revision>
  <cp:lastPrinted>2014-09-08T18:33:00Z</cp:lastPrinted>
  <dcterms:created xsi:type="dcterms:W3CDTF">2014-09-20T19:58:00Z</dcterms:created>
  <dcterms:modified xsi:type="dcterms:W3CDTF">2014-11-02T21:19:00Z</dcterms:modified>
</cp:coreProperties>
</file>